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E34BF" w14:textId="77777777" w:rsidR="00DE2550" w:rsidRPr="00AC7DB4" w:rsidRDefault="00DE2550" w:rsidP="00DE2550">
      <w:pPr>
        <w:pStyle w:val="Textbody"/>
        <w:jc w:val="center"/>
        <w:rPr>
          <w:color w:val="000000" w:themeColor="text1"/>
          <w:sz w:val="28"/>
        </w:rPr>
      </w:pPr>
    </w:p>
    <w:p w14:paraId="40CA5CA0" w14:textId="77777777" w:rsidR="00DE2550" w:rsidRPr="00AC7DB4" w:rsidRDefault="00683916" w:rsidP="00DE2550">
      <w:pPr>
        <w:pStyle w:val="Textbody"/>
        <w:jc w:val="center"/>
        <w:rPr>
          <w:color w:val="000000" w:themeColor="text1"/>
          <w:sz w:val="28"/>
        </w:rPr>
      </w:pPr>
      <w:r w:rsidRPr="00AC7DB4">
        <w:rPr>
          <w:color w:val="000000" w:themeColor="text1"/>
          <w:sz w:val="28"/>
        </w:rPr>
        <w:t>ГБОУ</w:t>
      </w:r>
      <w:r w:rsidR="00DE2550" w:rsidRPr="00AC7DB4">
        <w:rPr>
          <w:color w:val="000000" w:themeColor="text1"/>
          <w:sz w:val="28"/>
        </w:rPr>
        <w:t xml:space="preserve"> «</w:t>
      </w:r>
      <w:r w:rsidRPr="00AC7DB4">
        <w:rPr>
          <w:color w:val="000000" w:themeColor="text1"/>
          <w:sz w:val="28"/>
        </w:rPr>
        <w:t xml:space="preserve">КРОЦ </w:t>
      </w:r>
      <w:r w:rsidR="00DE2550" w:rsidRPr="00AC7DB4">
        <w:rPr>
          <w:color w:val="000000" w:themeColor="text1"/>
          <w:sz w:val="28"/>
        </w:rPr>
        <w:t xml:space="preserve">для </w:t>
      </w:r>
      <w:r w:rsidRPr="00AC7DB4">
        <w:rPr>
          <w:color w:val="000000" w:themeColor="text1"/>
          <w:sz w:val="28"/>
        </w:rPr>
        <w:t>детей с нарушениями слуха и зрения</w:t>
      </w:r>
      <w:r w:rsidR="00DE2550" w:rsidRPr="00AC7DB4">
        <w:rPr>
          <w:color w:val="000000" w:themeColor="text1"/>
          <w:sz w:val="28"/>
        </w:rPr>
        <w:t>»</w:t>
      </w:r>
      <w:r w:rsidR="00C756F6">
        <w:rPr>
          <w:color w:val="000000" w:themeColor="text1"/>
          <w:sz w:val="28"/>
        </w:rPr>
        <w:t xml:space="preserve"> г. Владикавказ</w:t>
      </w:r>
    </w:p>
    <w:p w14:paraId="2E504CC7" w14:textId="77777777" w:rsidR="00DE2550" w:rsidRPr="00AC7DB4" w:rsidRDefault="00DE2550" w:rsidP="00DE2550">
      <w:pPr>
        <w:rPr>
          <w:color w:val="000000" w:themeColor="text1"/>
        </w:rPr>
      </w:pPr>
    </w:p>
    <w:p w14:paraId="599E4249" w14:textId="77777777" w:rsidR="00DE2550" w:rsidRPr="00AC7DB4" w:rsidRDefault="00DE2550" w:rsidP="00DE2550">
      <w:pPr>
        <w:rPr>
          <w:color w:val="000000" w:themeColor="text1"/>
        </w:rPr>
      </w:pPr>
    </w:p>
    <w:p w14:paraId="29827ADE" w14:textId="2F4F0D1A" w:rsidR="00DE2550" w:rsidRPr="00AC7DB4" w:rsidRDefault="00D96ECF" w:rsidP="00DE2550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06B666FB" wp14:editId="1E995811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05C1C" w14:textId="77777777" w:rsidR="00DE2550" w:rsidRPr="00AC7DB4" w:rsidRDefault="00DE2550" w:rsidP="00DE2550">
      <w:pPr>
        <w:rPr>
          <w:color w:val="000000" w:themeColor="text1"/>
        </w:rPr>
      </w:pPr>
    </w:p>
    <w:p w14:paraId="41CA6042" w14:textId="77777777" w:rsidR="00DE2550" w:rsidRPr="00AC7DB4" w:rsidRDefault="00DE2550" w:rsidP="00DE2550">
      <w:pPr>
        <w:rPr>
          <w:color w:val="000000" w:themeColor="text1"/>
        </w:rPr>
      </w:pPr>
    </w:p>
    <w:p w14:paraId="0BDBA5C3" w14:textId="77777777" w:rsidR="00DE2550" w:rsidRPr="00AC7DB4" w:rsidRDefault="00DE2550" w:rsidP="00DE2550">
      <w:pPr>
        <w:rPr>
          <w:color w:val="000000" w:themeColor="text1"/>
        </w:rPr>
      </w:pPr>
    </w:p>
    <w:p w14:paraId="0472DEE5" w14:textId="77777777" w:rsidR="00DE2550" w:rsidRPr="00AC7DB4" w:rsidRDefault="00DE2550" w:rsidP="00DE2550">
      <w:pPr>
        <w:rPr>
          <w:color w:val="000000" w:themeColor="text1"/>
        </w:rPr>
      </w:pPr>
    </w:p>
    <w:p w14:paraId="45DD9B62" w14:textId="77777777" w:rsidR="00DE2550" w:rsidRPr="00AC7DB4" w:rsidRDefault="00DE2550" w:rsidP="00DE2550">
      <w:pPr>
        <w:rPr>
          <w:color w:val="000000" w:themeColor="text1"/>
        </w:rPr>
      </w:pPr>
    </w:p>
    <w:p w14:paraId="619ECE2C" w14:textId="77777777" w:rsidR="00C756F6" w:rsidRDefault="00DE2550" w:rsidP="00DE2550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 w:rsidRPr="00AC7DB4">
        <w:rPr>
          <w:b/>
          <w:bCs/>
          <w:color w:val="000000" w:themeColor="text1"/>
          <w:sz w:val="36"/>
          <w:szCs w:val="36"/>
        </w:rPr>
        <w:t xml:space="preserve">Рабочая программа </w:t>
      </w:r>
    </w:p>
    <w:p w14:paraId="24586A71" w14:textId="77777777" w:rsidR="00C97D51" w:rsidRDefault="00C97D51" w:rsidP="00C97D51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 xml:space="preserve">для </w:t>
      </w:r>
      <w:r w:rsidR="00BF6EC6">
        <w:rPr>
          <w:b/>
          <w:bCs/>
          <w:color w:val="000000" w:themeColor="text1"/>
          <w:sz w:val="36"/>
          <w:szCs w:val="36"/>
        </w:rPr>
        <w:t>слабослышащих</w:t>
      </w:r>
      <w:r>
        <w:rPr>
          <w:b/>
          <w:bCs/>
          <w:color w:val="000000" w:themeColor="text1"/>
          <w:sz w:val="36"/>
          <w:szCs w:val="36"/>
        </w:rPr>
        <w:t xml:space="preserve"> детей</w:t>
      </w:r>
    </w:p>
    <w:p w14:paraId="6EF83F93" w14:textId="77777777" w:rsidR="00A17328" w:rsidRPr="008A3BFF" w:rsidRDefault="00A17328" w:rsidP="00A17328">
      <w:pPr>
        <w:pStyle w:val="Standard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8A3BFF">
        <w:rPr>
          <w:bCs/>
          <w:color w:val="000000" w:themeColor="text1"/>
          <w:sz w:val="32"/>
          <w:szCs w:val="32"/>
        </w:rPr>
        <w:t xml:space="preserve">Наименование учебного курса: </w:t>
      </w:r>
      <w:r w:rsidRPr="008A3BFF">
        <w:rPr>
          <w:bCs/>
          <w:color w:val="000000" w:themeColor="text1"/>
          <w:sz w:val="32"/>
          <w:szCs w:val="32"/>
          <w:u w:val="single"/>
        </w:rPr>
        <w:t>информатика</w:t>
      </w:r>
      <w:r w:rsidRPr="008A3BFF">
        <w:rPr>
          <w:b/>
          <w:bCs/>
          <w:color w:val="000000" w:themeColor="text1"/>
          <w:sz w:val="32"/>
          <w:szCs w:val="32"/>
        </w:rPr>
        <w:t xml:space="preserve"> </w:t>
      </w:r>
    </w:p>
    <w:p w14:paraId="44ABD207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Класс: </w:t>
      </w:r>
      <w:r w:rsidR="0036747C">
        <w:rPr>
          <w:bCs/>
          <w:color w:val="000000" w:themeColor="text1"/>
          <w:sz w:val="32"/>
          <w:szCs w:val="32"/>
          <w:u w:val="single"/>
        </w:rPr>
        <w:t>5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– 11</w:t>
      </w:r>
    </w:p>
    <w:p w14:paraId="0EA5387A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>Уровень общего образования: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ООО</w:t>
      </w:r>
    </w:p>
    <w:p w14:paraId="7374634E" w14:textId="77777777" w:rsidR="00A17328" w:rsidRPr="008A3BFF" w:rsidRDefault="00A17328" w:rsidP="00A17328">
      <w:pPr>
        <w:pStyle w:val="Standard"/>
        <w:tabs>
          <w:tab w:val="left" w:pos="8852"/>
        </w:tabs>
        <w:spacing w:line="360" w:lineRule="auto"/>
        <w:ind w:left="142"/>
        <w:jc w:val="center"/>
        <w:rPr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Учитель: </w:t>
      </w:r>
      <w:r w:rsidRPr="008A3BFF">
        <w:rPr>
          <w:color w:val="000000" w:themeColor="text1"/>
          <w:sz w:val="32"/>
          <w:szCs w:val="32"/>
          <w:u w:val="single"/>
        </w:rPr>
        <w:t>Созаева Н.С.</w:t>
      </w:r>
    </w:p>
    <w:p w14:paraId="53129003" w14:textId="77777777" w:rsidR="00A17328" w:rsidRPr="008A3BFF" w:rsidRDefault="00A17328" w:rsidP="00A17328">
      <w:pPr>
        <w:jc w:val="center"/>
        <w:rPr>
          <w:color w:val="000000" w:themeColor="text1"/>
          <w:sz w:val="32"/>
          <w:szCs w:val="32"/>
        </w:rPr>
      </w:pPr>
      <w:r w:rsidRPr="008A3BFF">
        <w:rPr>
          <w:color w:val="000000" w:themeColor="text1"/>
          <w:sz w:val="32"/>
          <w:szCs w:val="32"/>
        </w:rPr>
        <w:t xml:space="preserve">Срок реализации программы: </w:t>
      </w:r>
      <w:r w:rsidRPr="008A3BFF">
        <w:rPr>
          <w:color w:val="000000" w:themeColor="text1"/>
          <w:sz w:val="32"/>
          <w:szCs w:val="32"/>
          <w:u w:val="single"/>
        </w:rPr>
        <w:t>202</w:t>
      </w:r>
      <w:r w:rsidR="005A0A22">
        <w:rPr>
          <w:color w:val="000000" w:themeColor="text1"/>
          <w:sz w:val="32"/>
          <w:szCs w:val="32"/>
          <w:u w:val="single"/>
        </w:rPr>
        <w:t>2</w:t>
      </w:r>
      <w:r w:rsidRPr="008A3BFF">
        <w:rPr>
          <w:color w:val="000000" w:themeColor="text1"/>
          <w:sz w:val="32"/>
          <w:szCs w:val="32"/>
          <w:u w:val="single"/>
        </w:rPr>
        <w:t>-202</w:t>
      </w:r>
      <w:r w:rsidR="005A0A22">
        <w:rPr>
          <w:color w:val="000000" w:themeColor="text1"/>
          <w:sz w:val="32"/>
          <w:szCs w:val="32"/>
          <w:u w:val="single"/>
        </w:rPr>
        <w:t>3</w:t>
      </w:r>
      <w:r w:rsidRPr="008A3BFF">
        <w:rPr>
          <w:color w:val="000000" w:themeColor="text1"/>
          <w:sz w:val="32"/>
          <w:szCs w:val="32"/>
          <w:u w:val="single"/>
        </w:rPr>
        <w:t xml:space="preserve"> учебный год</w:t>
      </w:r>
    </w:p>
    <w:p w14:paraId="0A2B937E" w14:textId="77777777" w:rsidR="00DE2550" w:rsidRPr="00AC7DB4" w:rsidRDefault="00DE2550" w:rsidP="00DE2550">
      <w:pPr>
        <w:rPr>
          <w:color w:val="000000" w:themeColor="text1"/>
        </w:rPr>
      </w:pPr>
    </w:p>
    <w:p w14:paraId="44C5F86E" w14:textId="77777777" w:rsidR="00DE2550" w:rsidRPr="00AC7DB4" w:rsidRDefault="00DE2550" w:rsidP="00DE2550">
      <w:pPr>
        <w:rPr>
          <w:color w:val="000000" w:themeColor="text1"/>
        </w:rPr>
      </w:pPr>
    </w:p>
    <w:p w14:paraId="79D85B84" w14:textId="77777777" w:rsidR="00DE2550" w:rsidRPr="00AC7DB4" w:rsidRDefault="00DE2550" w:rsidP="00DE2550">
      <w:pPr>
        <w:rPr>
          <w:color w:val="000000" w:themeColor="text1"/>
        </w:rPr>
      </w:pPr>
    </w:p>
    <w:p w14:paraId="7C3BC2B2" w14:textId="77777777" w:rsidR="00DE2550" w:rsidRPr="00AC7DB4" w:rsidRDefault="00DE2550" w:rsidP="00DE2550">
      <w:pPr>
        <w:rPr>
          <w:color w:val="000000" w:themeColor="text1"/>
        </w:rPr>
      </w:pPr>
    </w:p>
    <w:p w14:paraId="1BA92EA9" w14:textId="77777777" w:rsidR="00DE2550" w:rsidRPr="00AC7DB4" w:rsidRDefault="00DE2550" w:rsidP="00DE2550">
      <w:pPr>
        <w:rPr>
          <w:color w:val="000000" w:themeColor="text1"/>
        </w:rPr>
      </w:pPr>
    </w:p>
    <w:p w14:paraId="446FD6F2" w14:textId="77777777" w:rsidR="00DE2550" w:rsidRPr="00AC7DB4" w:rsidRDefault="00DE2550" w:rsidP="00DE2550">
      <w:pPr>
        <w:rPr>
          <w:color w:val="000000" w:themeColor="text1"/>
        </w:rPr>
      </w:pPr>
    </w:p>
    <w:p w14:paraId="1195DBAE" w14:textId="77777777" w:rsidR="00DE2550" w:rsidRPr="00AC7DB4" w:rsidRDefault="00DE2550" w:rsidP="00DE2550">
      <w:pPr>
        <w:rPr>
          <w:color w:val="000000" w:themeColor="text1"/>
        </w:rPr>
      </w:pPr>
    </w:p>
    <w:p w14:paraId="3D196CEA" w14:textId="77777777" w:rsidR="00DE2550" w:rsidRPr="00AC7DB4" w:rsidRDefault="00DE2550" w:rsidP="00DE2550">
      <w:pPr>
        <w:rPr>
          <w:color w:val="000000" w:themeColor="text1"/>
        </w:rPr>
      </w:pPr>
    </w:p>
    <w:p w14:paraId="13742A85" w14:textId="77777777" w:rsidR="00DE2550" w:rsidRDefault="00C756F6" w:rsidP="00C756F6">
      <w:pPr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Рабочую программу с</w:t>
      </w:r>
      <w:r w:rsidR="00DE2550" w:rsidRPr="00AC7DB4">
        <w:rPr>
          <w:color w:val="000000" w:themeColor="text1"/>
          <w:sz w:val="32"/>
          <w:szCs w:val="32"/>
        </w:rPr>
        <w:t>оставил</w:t>
      </w:r>
      <w:r>
        <w:rPr>
          <w:color w:val="000000" w:themeColor="text1"/>
          <w:sz w:val="32"/>
          <w:szCs w:val="32"/>
        </w:rPr>
        <w:t>а</w:t>
      </w:r>
      <w:r w:rsidR="00DE2550" w:rsidRPr="00AC7DB4">
        <w:rPr>
          <w:color w:val="000000" w:themeColor="text1"/>
          <w:sz w:val="32"/>
          <w:szCs w:val="32"/>
        </w:rPr>
        <w:t>:</w:t>
      </w:r>
      <w:r>
        <w:rPr>
          <w:color w:val="000000" w:themeColor="text1"/>
          <w:sz w:val="32"/>
          <w:szCs w:val="32"/>
        </w:rPr>
        <w:t xml:space="preserve"> </w:t>
      </w:r>
      <w:r w:rsidRPr="00C756F6">
        <w:rPr>
          <w:color w:val="000000" w:themeColor="text1"/>
          <w:sz w:val="32"/>
          <w:szCs w:val="32"/>
          <w:u w:val="single"/>
        </w:rPr>
        <w:t>Созаева Н.С.</w:t>
      </w:r>
    </w:p>
    <w:p w14:paraId="6A8FFE2A" w14:textId="77777777" w:rsidR="00C756F6" w:rsidRPr="00AC7DB4" w:rsidRDefault="00C756F6" w:rsidP="00C756F6">
      <w:pPr>
        <w:rPr>
          <w:color w:val="000000" w:themeColor="text1"/>
          <w:sz w:val="32"/>
          <w:szCs w:val="32"/>
        </w:rPr>
      </w:pPr>
      <w:r w:rsidRPr="00C756F6">
        <w:rPr>
          <w:color w:val="000000" w:themeColor="text1"/>
          <w:sz w:val="32"/>
          <w:szCs w:val="32"/>
        </w:rPr>
        <w:t xml:space="preserve">Квалификационная категория: </w:t>
      </w:r>
      <w:r>
        <w:rPr>
          <w:color w:val="000000" w:themeColor="text1"/>
          <w:sz w:val="32"/>
          <w:szCs w:val="32"/>
          <w:u w:val="single"/>
        </w:rPr>
        <w:t>высшая</w:t>
      </w:r>
    </w:p>
    <w:p w14:paraId="311686E5" w14:textId="77777777" w:rsidR="00DE2550" w:rsidRPr="00AC7DB4" w:rsidRDefault="00DE2550" w:rsidP="00DE2550">
      <w:pPr>
        <w:pStyle w:val="Standard"/>
        <w:jc w:val="center"/>
        <w:rPr>
          <w:b/>
          <w:bCs/>
          <w:color w:val="000000" w:themeColor="text1"/>
          <w:sz w:val="28"/>
          <w:szCs w:val="28"/>
        </w:rPr>
      </w:pPr>
    </w:p>
    <w:p w14:paraId="4841DFC6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22328DF1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087C1652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1B70EB02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55F46D70" w14:textId="77777777" w:rsidR="008B0D62" w:rsidRPr="001F4FCD" w:rsidRDefault="008B0D62" w:rsidP="001F4FCD">
      <w:pPr>
        <w:pStyle w:val="ab"/>
        <w:pageBreakBefore/>
        <w:ind w:left="1004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lastRenderedPageBreak/>
        <w:t>Пояснительная записка.</w:t>
      </w:r>
    </w:p>
    <w:p w14:paraId="1D1746FE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210B47EE" w14:textId="77777777" w:rsidR="00D85C3C" w:rsidRPr="001F4FCD" w:rsidRDefault="00D85C3C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Рабочая программа составлена на основе: </w:t>
      </w:r>
    </w:p>
    <w:p w14:paraId="48D33E24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закона от 29.12.2012 – ФЗ «Об образовании в Российской Федерации»;</w:t>
      </w:r>
    </w:p>
    <w:p w14:paraId="6B03CC42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Федерального государственного образовательного стандарта основного общего    образования,  утвержденного приказом Министерства образования и науки РФ от 17.12. 2010 г. № 1897. </w:t>
      </w:r>
    </w:p>
    <w:p w14:paraId="0BBFF05F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РФ от 10.04.2002 г. №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развитии»;</w:t>
      </w:r>
    </w:p>
    <w:p w14:paraId="5D7531AB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Приказа Минпросвещения России от 28.12.2018 №345 «О федеральном перечне учебников, рекомендуемых к использованию при реализации 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73FF600F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 (утв. Постановлением Главного государственного санитарного вр</w:t>
      </w:r>
      <w:r w:rsidR="00C1278B">
        <w:rPr>
          <w:color w:val="000000" w:themeColor="text1"/>
          <w:sz w:val="22"/>
          <w:szCs w:val="22"/>
        </w:rPr>
        <w:t>ача РФ от 10 июля 2015 г. №26)»</w:t>
      </w:r>
      <w:r w:rsidR="00C1278B" w:rsidRPr="00C1278B">
        <w:rPr>
          <w:color w:val="000000" w:themeColor="text1"/>
          <w:sz w:val="22"/>
          <w:szCs w:val="22"/>
          <w:u w:val="single"/>
          <w:shd w:val="clear" w:color="auto" w:fill="FFFFFF"/>
        </w:rPr>
        <w:t xml:space="preserve"> </w:t>
      </w:r>
      <w:r w:rsidR="00C1278B" w:rsidRPr="00F67693">
        <w:rPr>
          <w:color w:val="000000" w:themeColor="text1"/>
          <w:sz w:val="22"/>
          <w:szCs w:val="22"/>
          <w:u w:val="single"/>
          <w:shd w:val="clear" w:color="auto" w:fill="FFFFFF"/>
        </w:rPr>
        <w:t>(с изменениями на 27.10.2020 г)</w:t>
      </w:r>
      <w:r w:rsidR="00C1278B" w:rsidRPr="00F67693">
        <w:rPr>
          <w:color w:val="000000" w:themeColor="text1"/>
          <w:sz w:val="22"/>
          <w:szCs w:val="22"/>
          <w:u w:val="single"/>
        </w:rPr>
        <w:t>;</w:t>
      </w:r>
    </w:p>
    <w:p w14:paraId="271511B7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Адаптированной общеобразовательной программы ГБОУ КРОЦ;</w:t>
      </w:r>
    </w:p>
    <w:p w14:paraId="6E557378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Учебного плана ГБОУ КРОЦ на текущий учебный год.</w:t>
      </w:r>
    </w:p>
    <w:p w14:paraId="5F3BA233" w14:textId="77777777" w:rsidR="00D85C3C" w:rsidRPr="00C1278B" w:rsidRDefault="00D85C3C" w:rsidP="001F4FCD">
      <w:pPr>
        <w:suppressAutoHyphens/>
        <w:jc w:val="both"/>
        <w:rPr>
          <w:color w:val="000000" w:themeColor="text1"/>
          <w:sz w:val="10"/>
          <w:szCs w:val="10"/>
        </w:rPr>
      </w:pPr>
    </w:p>
    <w:p w14:paraId="0DCA760B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стандартом.</w:t>
      </w:r>
    </w:p>
    <w:p w14:paraId="2B1F2C9C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программы мотивирован тем, что она:</w:t>
      </w:r>
    </w:p>
    <w:p w14:paraId="65FF2161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рекомендована Министерством образования РФ для  общеобразовательных классов; </w:t>
      </w:r>
    </w:p>
    <w:p w14:paraId="07B075BC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соответствует стандарту основного общего образования по данному предмету; </w:t>
      </w:r>
    </w:p>
    <w:p w14:paraId="17A16B91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построена с учетом принципов системности, научности, доступности и преемственности; </w:t>
      </w:r>
    </w:p>
    <w:p w14:paraId="26A84AFB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способствует развитию коммуникативной компетенции учащихся; </w:t>
      </w:r>
    </w:p>
    <w:p w14:paraId="21514698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обеспечивает условия для реализации практической направленности; </w:t>
      </w:r>
    </w:p>
    <w:p w14:paraId="460DECAA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учитывает возрастную психологию учащихся.</w:t>
      </w:r>
    </w:p>
    <w:p w14:paraId="1F3D1F7C" w14:textId="77777777" w:rsidR="00D85C3C" w:rsidRPr="00C1278B" w:rsidRDefault="00D85C3C" w:rsidP="001F4FCD">
      <w:pPr>
        <w:suppressAutoHyphens/>
        <w:ind w:firstLine="142"/>
        <w:jc w:val="both"/>
        <w:rPr>
          <w:color w:val="000000" w:themeColor="text1"/>
          <w:sz w:val="10"/>
          <w:szCs w:val="10"/>
        </w:rPr>
      </w:pPr>
    </w:p>
    <w:p w14:paraId="06ED96D7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программа адаптирована для учащихся с ОВЗ с учетом характера дефекта слуха и последствий этого дефекта, из которых наиболее отягощающим  фактором в процессе обучения является резкое речевое недоразвитие словесной речи.</w:t>
      </w:r>
    </w:p>
    <w:p w14:paraId="63C071D2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Усвоение учебного материала вызывает затруднения у учащихся с нарушениями слуха в связи с их особенностями: быстрая утомляемость, недостаточность абстрактного мышления, недоразвитие пространственных представлений, низкие общеучебные умения и навыки. </w:t>
      </w:r>
    </w:p>
    <w:p w14:paraId="68DB7C93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рабочая программа представляет собой целостный документ, включающий пояснительную записку; учебно-тематический план; содержание тем учебно-методического обеспечения.</w:t>
      </w:r>
    </w:p>
    <w:p w14:paraId="4746F3D6" w14:textId="77777777" w:rsidR="00D85C3C" w:rsidRPr="001F4FCD" w:rsidRDefault="00D85C3C" w:rsidP="001F4FCD">
      <w:pPr>
        <w:jc w:val="both"/>
        <w:rPr>
          <w:b/>
          <w:color w:val="000000" w:themeColor="text1"/>
          <w:sz w:val="22"/>
          <w:szCs w:val="22"/>
        </w:rPr>
      </w:pPr>
    </w:p>
    <w:p w14:paraId="080529D1" w14:textId="77777777" w:rsidR="00D85C3C" w:rsidRPr="001F4FCD" w:rsidRDefault="00D85C3C" w:rsidP="001F4FCD">
      <w:pPr>
        <w:jc w:val="both"/>
        <w:rPr>
          <w:b/>
          <w:color w:val="000000" w:themeColor="text1"/>
        </w:rPr>
      </w:pPr>
      <w:r w:rsidRPr="001F4FCD">
        <w:rPr>
          <w:b/>
          <w:color w:val="000000" w:themeColor="text1"/>
          <w:sz w:val="22"/>
          <w:szCs w:val="22"/>
        </w:rPr>
        <w:t xml:space="preserve">     </w:t>
      </w:r>
      <w:r w:rsidRPr="001F4FCD">
        <w:rPr>
          <w:b/>
          <w:color w:val="000000" w:themeColor="text1"/>
        </w:rPr>
        <w:t>Цели и задачи курса.</w:t>
      </w:r>
    </w:p>
    <w:p w14:paraId="4921FEEE" w14:textId="77777777" w:rsidR="00D85C3C" w:rsidRPr="001F4FCD" w:rsidRDefault="00D85C3C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383DDFA8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Цель реализации р</w:t>
      </w:r>
      <w:r w:rsidRPr="001F4FCD">
        <w:rPr>
          <w:rStyle w:val="11"/>
          <w:color w:val="000000" w:themeColor="text1"/>
          <w:sz w:val="22"/>
          <w:szCs w:val="22"/>
        </w:rPr>
        <w:t>абочей программы</w:t>
      </w:r>
      <w:r w:rsidRPr="001F4FCD">
        <w:rPr>
          <w:color w:val="000000" w:themeColor="text1"/>
          <w:sz w:val="22"/>
          <w:szCs w:val="22"/>
        </w:rPr>
        <w:t xml:space="preserve">-обеспечение планируемых результатов по достижению выпускником с нарушенияи слуха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38B9F8CA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Обязательной является систематическая специальная помощь –</w:t>
      </w:r>
      <w:r w:rsidR="00284C19"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 xml:space="preserve">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нарушенияи слуха. </w:t>
      </w:r>
    </w:p>
    <w:p w14:paraId="518A1F2B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Информатика является одним из основных, системообразующих предметов школьного образования. Такое место  среди школьных предметов обусловливает и её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требуемый государственным стандартом не</w:t>
      </w:r>
      <w:r w:rsidR="00284C19" w:rsidRPr="001F4FCD">
        <w:rPr>
          <w:color w:val="000000" w:themeColor="text1"/>
          <w:sz w:val="22"/>
          <w:szCs w:val="22"/>
        </w:rPr>
        <w:t xml:space="preserve">обходимый уровень  подготовки </w:t>
      </w:r>
      <w:r w:rsidRPr="001F4FCD">
        <w:rPr>
          <w:color w:val="000000" w:themeColor="text1"/>
          <w:sz w:val="22"/>
          <w:szCs w:val="22"/>
        </w:rPr>
        <w:t>предмета.</w:t>
      </w:r>
    </w:p>
    <w:p w14:paraId="3ADAA0E5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основу настоящей программы положены педагогические и дидактические принципы вариативного развивающего образования и современные дидактико-психологические тенденции, связанные с вариативным развивающим образованием и требованиями ФГОС.</w:t>
      </w:r>
    </w:p>
    <w:p w14:paraId="705B36B9" w14:textId="77777777" w:rsidR="00970046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ab/>
        <w:t xml:space="preserve">Программа составлена в соответствии с требованиями Федерального государственного образовательного стандарта  основного общего образования, примерной программы основного общего образования по информатике,  учебного плана образовательного учреждения на </w:t>
      </w:r>
      <w:r w:rsidR="00276DA5" w:rsidRPr="001F4FCD">
        <w:rPr>
          <w:color w:val="000000" w:themeColor="text1"/>
          <w:sz w:val="22"/>
          <w:szCs w:val="22"/>
        </w:rPr>
        <w:t>текущий</w:t>
      </w:r>
      <w:r w:rsidRPr="001F4FCD">
        <w:rPr>
          <w:color w:val="000000" w:themeColor="text1"/>
          <w:sz w:val="22"/>
          <w:szCs w:val="22"/>
        </w:rPr>
        <w:t xml:space="preserve"> уч. год  </w:t>
      </w:r>
    </w:p>
    <w:p w14:paraId="764F469F" w14:textId="77777777" w:rsidR="00970046" w:rsidRPr="001F4FCD" w:rsidRDefault="00970046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5A5545DC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А. Личностно-ориентированные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адаптивности; принцип развития; принцип комфортности процесса обучения.</w:t>
      </w:r>
    </w:p>
    <w:p w14:paraId="1465EBC1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Б. Культурно-ориентированные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целостной картины мира; принцип целостности содержания образования; принцип систематичности; принцип смыслового отношения к миру; принцип ориентировочной функции знаний; принцип опоры на культуру как мировоззрение и как культурный стереотип.</w:t>
      </w:r>
    </w:p>
    <w:p w14:paraId="251214FF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В. Деятельностно-ориентированные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обучения деятельности; принцип управляемого перехода от деятельности в учебной ситуации к деятельности в жизненной ситуации; принцип перехода от совместной учебно-познавательной деятельности к самостоятельной деятельности учащегося (зона ближайшего развития); принцип опоры на процессы спонтанного развития; принцип формирования потребности в творчестве и умений творчества.</w:t>
      </w:r>
    </w:p>
    <w:p w14:paraId="41BC31DC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6BD199BD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Основная цель изучения информатики в школе – это формирование основ научного мировоззрения учащихся, развитие мышления, создание условий для прочного и осознанного овладения учащимися основами знаний и умений о современных средствах работы с информацией. </w:t>
      </w:r>
    </w:p>
    <w:p w14:paraId="6303D92D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</w:p>
    <w:p w14:paraId="25AF7462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соответствии с учебным планом информатика и ИКТ  в данно</w:t>
      </w:r>
      <w:r w:rsidR="00364C88" w:rsidRPr="001F4FCD">
        <w:rPr>
          <w:color w:val="000000" w:themeColor="text1"/>
          <w:sz w:val="22"/>
          <w:szCs w:val="22"/>
        </w:rPr>
        <w:t>м</w:t>
      </w:r>
      <w:r w:rsidRPr="001F4FCD">
        <w:rPr>
          <w:color w:val="000000" w:themeColor="text1"/>
          <w:sz w:val="22"/>
          <w:szCs w:val="22"/>
        </w:rPr>
        <w:t xml:space="preserve"> </w:t>
      </w:r>
      <w:r w:rsidR="00364C88" w:rsidRPr="001F4FCD">
        <w:rPr>
          <w:color w:val="000000" w:themeColor="text1"/>
          <w:sz w:val="22"/>
          <w:szCs w:val="22"/>
        </w:rPr>
        <w:t>ОУ</w:t>
      </w:r>
      <w:r w:rsidRPr="001F4FCD">
        <w:rPr>
          <w:color w:val="000000" w:themeColor="text1"/>
          <w:sz w:val="22"/>
          <w:szCs w:val="22"/>
        </w:rPr>
        <w:t xml:space="preserve"> изучается в </w:t>
      </w:r>
      <w:r w:rsidR="00284C19" w:rsidRPr="001F4FCD">
        <w:rPr>
          <w:color w:val="000000" w:themeColor="text1"/>
          <w:sz w:val="22"/>
          <w:szCs w:val="22"/>
          <w:lang w:val="en-US"/>
        </w:rPr>
        <w:t>II</w:t>
      </w:r>
      <w:r w:rsidRPr="001F4FCD">
        <w:rPr>
          <w:color w:val="000000" w:themeColor="text1"/>
          <w:sz w:val="22"/>
          <w:szCs w:val="22"/>
        </w:rPr>
        <w:t xml:space="preserve"> – </w:t>
      </w:r>
      <w:r w:rsidRPr="001F4FCD">
        <w:rPr>
          <w:color w:val="000000" w:themeColor="text1"/>
          <w:sz w:val="22"/>
          <w:szCs w:val="22"/>
          <w:lang w:val="en-US"/>
        </w:rPr>
        <w:t>XI</w:t>
      </w:r>
      <w:r w:rsidRPr="001F4FCD">
        <w:rPr>
          <w:color w:val="000000" w:themeColor="text1"/>
          <w:sz w:val="22"/>
          <w:szCs w:val="22"/>
        </w:rPr>
        <w:t xml:space="preserve"> классах.</w:t>
      </w:r>
      <w:r w:rsidR="00284C19" w:rsidRPr="001F4FCD">
        <w:rPr>
          <w:color w:val="000000" w:themeColor="text1"/>
          <w:sz w:val="22"/>
          <w:szCs w:val="22"/>
        </w:rPr>
        <w:t xml:space="preserve"> </w:t>
      </w:r>
    </w:p>
    <w:p w14:paraId="57108FB1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</w:p>
    <w:p w14:paraId="31656D11" w14:textId="77777777" w:rsidR="00D85C3C" w:rsidRPr="001F4FCD" w:rsidRDefault="00D85C3C" w:rsidP="001F4FCD">
      <w:pPr>
        <w:suppressAutoHyphens/>
        <w:ind w:left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обеспечена учебниками и пособиями:</w:t>
      </w:r>
    </w:p>
    <w:p w14:paraId="1B15F101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5 кл.» - М: «Бином. Лаборатория знаний», 2016 г.</w:t>
      </w:r>
    </w:p>
    <w:p w14:paraId="33CB864F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6 кл.» - М: «Бином. Лаборатория знаний», 2016 г.</w:t>
      </w:r>
    </w:p>
    <w:p w14:paraId="21EC6176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7 кл.» - М: «Бином. Лаборатория знаний», 2016 г.</w:t>
      </w:r>
    </w:p>
    <w:p w14:paraId="0463C0C4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8 кл.» - М: «Бином. Лаборатория знаний», 2016 г.</w:t>
      </w:r>
    </w:p>
    <w:p w14:paraId="01E6CAF7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9 кл.» - М: «Бином. Лаборатория знаний», 2016 г.</w:t>
      </w:r>
    </w:p>
    <w:p w14:paraId="0E051C35" w14:textId="77777777" w:rsidR="00D85C3C" w:rsidRPr="001F4FCD" w:rsidRDefault="00D85C3C" w:rsidP="001F4FCD">
      <w:pPr>
        <w:suppressAutoHyphens/>
        <w:jc w:val="both"/>
        <w:rPr>
          <w:color w:val="000000" w:themeColor="text1"/>
          <w:sz w:val="22"/>
          <w:szCs w:val="22"/>
        </w:rPr>
      </w:pPr>
    </w:p>
    <w:p w14:paraId="7517D2C1" w14:textId="77777777" w:rsidR="00D85C3C" w:rsidRPr="001F4FCD" w:rsidRDefault="00D85C3C" w:rsidP="001F4FCD">
      <w:pPr>
        <w:pStyle w:val="a8"/>
        <w:spacing w:before="0" w:beforeAutospacing="0" w:after="0" w:afterAutospacing="0"/>
        <w:ind w:left="284"/>
        <w:jc w:val="both"/>
        <w:rPr>
          <w:color w:val="000000" w:themeColor="text1"/>
          <w:sz w:val="22"/>
          <w:szCs w:val="22"/>
        </w:rPr>
      </w:pPr>
    </w:p>
    <w:p w14:paraId="2DFD1B1E" w14:textId="77777777" w:rsidR="008B0D62" w:rsidRPr="001F4FCD" w:rsidRDefault="008B0D62" w:rsidP="001F4FCD">
      <w:pPr>
        <w:ind w:firstLine="284"/>
        <w:jc w:val="both"/>
        <w:rPr>
          <w:color w:val="000000" w:themeColor="text1"/>
          <w:shd w:val="clear" w:color="auto" w:fill="FFFFFF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</w:rPr>
        <w:t xml:space="preserve">Планируемые результаты освоения учебного предмета. </w:t>
      </w:r>
    </w:p>
    <w:p w14:paraId="6206220B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2054D92A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деятельностной форме, это служит основой для разработки контрольных измерительных материалов основного общего образования по информатике.</w:t>
      </w:r>
    </w:p>
    <w:p w14:paraId="721BD993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Личностные результаты:</w:t>
      </w:r>
    </w:p>
    <w:p w14:paraId="3176DAE2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ответственного отношения к учению;</w:t>
      </w:r>
    </w:p>
    <w:p w14:paraId="37B7DAF5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целостного мировоззрения;</w:t>
      </w:r>
    </w:p>
    <w:p w14:paraId="2357AE17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развитие осознанного и ответственного отношения к собственным поступкам;</w:t>
      </w:r>
    </w:p>
    <w:p w14:paraId="75BE6DF6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14:paraId="258D6CC1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3D9201A7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Метапредметные результаты:</w:t>
      </w:r>
    </w:p>
    <w:p w14:paraId="25563FD5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делать выводы;</w:t>
      </w:r>
    </w:p>
    <w:p w14:paraId="78DB91E3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1A78A48F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14:paraId="214DB56D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3D35E845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Предметные результаты:</w:t>
      </w:r>
    </w:p>
    <w:p w14:paraId="581C7874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познавательной деятельности:</w:t>
      </w:r>
    </w:p>
    <w:p w14:paraId="5745EEBA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освоение основных понятий и методов;</w:t>
      </w:r>
    </w:p>
    <w:p w14:paraId="30E447B0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выявление основных информационных процессов в реальных ситуациях, нахождение сходства и различия протекания информационных процессов в биологических, технических и социальных системах;</w:t>
      </w:r>
    </w:p>
    <w:p w14:paraId="409EF6EA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языка представления информации в соответствии с поставленной целью, определение внешней и внутренней формы представления информации;</w:t>
      </w:r>
    </w:p>
    <w:p w14:paraId="2D734FE4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преобразование информации из одной формы представления в другую без потери её смысла и полноты;</w:t>
      </w:r>
    </w:p>
    <w:p w14:paraId="3BCCB259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оценка информации с позиции интерпретации её свойств человеком или автоматизированной системой (достоверность, актуальность, объективность, полнота и др.);</w:t>
      </w:r>
    </w:p>
    <w:p w14:paraId="36E2D5FA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оценивание числовых параметров информационных процессов (объема памяти, необходимого для хранения информации);</w:t>
      </w:r>
    </w:p>
    <w:p w14:paraId="3737A2E6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решение задач из разных сфер человеческой деятельности с применением средств информационных технологий;</w:t>
      </w:r>
    </w:p>
    <w:p w14:paraId="6C712B8B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ценностно-ориентационной деятельности:</w:t>
      </w:r>
    </w:p>
    <w:p w14:paraId="4CA0531B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14:paraId="3DA103F5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оценка информации,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14:paraId="65219CFA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коммуникативной деятельности:</w:t>
      </w:r>
    </w:p>
    <w:p w14:paraId="55900DE4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осознание основных психологических особенностей восприятия информации человеком;</w:t>
      </w:r>
    </w:p>
    <w:p w14:paraId="1271D353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получение представления о возможностях получения и передачи информации с помощью электронных средств связи;</w:t>
      </w:r>
    </w:p>
    <w:p w14:paraId="33C4D56B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овладение навыками передачи информации по электронной почте;</w:t>
      </w:r>
    </w:p>
    <w:p w14:paraId="213C418A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норм этикета, российских и международных законов при передаче информации по телекоммуникационным каналам;</w:t>
      </w:r>
    </w:p>
    <w:p w14:paraId="1FAB128B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охраны здоровья:</w:t>
      </w:r>
    </w:p>
    <w:p w14:paraId="00F315F2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особенностей работы со средствами компьютерной техники, их влиянии на здоровье человека;</w:t>
      </w:r>
    </w:p>
    <w:p w14:paraId="089DA847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требований техники безопасности и гигиены в работе с компьютером и другими средствами информационных технологий.</w:t>
      </w:r>
    </w:p>
    <w:p w14:paraId="234D6A96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6BFEC3B6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27A6FCB1" w14:textId="77777777" w:rsidR="005A0A22" w:rsidRPr="001F4FCD" w:rsidRDefault="005A0A22" w:rsidP="005A0A22">
      <w:pPr>
        <w:ind w:firstLine="284"/>
        <w:jc w:val="both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Учебно-тематическое планирование предмета</w:t>
      </w:r>
    </w:p>
    <w:p w14:paraId="4C38CCD2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</w:p>
    <w:p w14:paraId="3A1668CF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5</w:t>
      </w:r>
      <w:r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08BFA2D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3AD7038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Информация и информационные процессы. (2ч)</w:t>
      </w:r>
    </w:p>
    <w:p w14:paraId="65AFEBD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Работа с числовыми данными.</w:t>
      </w:r>
      <w:r w:rsidRPr="001F4FCD">
        <w:rPr>
          <w:bCs/>
          <w:color w:val="000000" w:themeColor="text1"/>
          <w:sz w:val="22"/>
          <w:szCs w:val="22"/>
        </w:rPr>
        <w:t xml:space="preserve"> (6ч)</w:t>
      </w:r>
    </w:p>
    <w:p w14:paraId="28F7C371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Рабочий стол в реальном и виртуальном мире.</w:t>
      </w:r>
      <w:r w:rsidRPr="001F4FCD">
        <w:rPr>
          <w:bCs/>
          <w:color w:val="000000" w:themeColor="text1"/>
          <w:sz w:val="22"/>
          <w:szCs w:val="22"/>
        </w:rPr>
        <w:t xml:space="preserve"> (3 ч)</w:t>
      </w:r>
    </w:p>
    <w:p w14:paraId="4411973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Стандартная программа  «</w:t>
      </w:r>
      <w:r w:rsidRPr="001F4FCD">
        <w:rPr>
          <w:bCs/>
          <w:color w:val="000000" w:themeColor="text1"/>
          <w:sz w:val="22"/>
          <w:szCs w:val="22"/>
        </w:rPr>
        <w:t>Блокнот</w:t>
      </w:r>
      <w:r w:rsidRPr="001F4FCD">
        <w:rPr>
          <w:color w:val="000000" w:themeColor="text1"/>
          <w:sz w:val="22"/>
          <w:szCs w:val="22"/>
        </w:rPr>
        <w:t>».</w:t>
      </w:r>
      <w:r w:rsidRPr="001F4FCD">
        <w:rPr>
          <w:bCs/>
          <w:color w:val="000000" w:themeColor="text1"/>
          <w:sz w:val="22"/>
          <w:szCs w:val="22"/>
        </w:rPr>
        <w:t xml:space="preserve"> (2 ч)</w:t>
      </w:r>
    </w:p>
    <w:p w14:paraId="71E24E8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bCs/>
          <w:color w:val="000000" w:themeColor="text1"/>
          <w:sz w:val="22"/>
          <w:szCs w:val="22"/>
          <w:lang w:val="en-US"/>
        </w:rPr>
        <w:t>Paint</w:t>
      </w:r>
      <w:r w:rsidRPr="001F4FCD">
        <w:rPr>
          <w:bCs/>
          <w:color w:val="000000" w:themeColor="text1"/>
          <w:sz w:val="22"/>
          <w:szCs w:val="22"/>
        </w:rPr>
        <w:t>. (12ч)</w:t>
      </w:r>
    </w:p>
    <w:p w14:paraId="11EA6F9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69C7239B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Работа в программах развивающих логическое мышление.  </w:t>
      </w:r>
      <w:r w:rsidRPr="001F4FCD">
        <w:rPr>
          <w:bCs/>
          <w:color w:val="000000" w:themeColor="text1"/>
          <w:sz w:val="22"/>
          <w:szCs w:val="22"/>
        </w:rPr>
        <w:t>(6ч)</w:t>
      </w:r>
    </w:p>
    <w:p w14:paraId="17ADDCE9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6</w:t>
      </w:r>
      <w:r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040083D5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22CE23CD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История развития вычислительной техники. Применение ЭВМ.</w:t>
      </w:r>
      <w:r w:rsidRPr="001F4FCD">
        <w:rPr>
          <w:bCs/>
          <w:color w:val="000000" w:themeColor="text1"/>
          <w:sz w:val="22"/>
          <w:szCs w:val="22"/>
        </w:rPr>
        <w:t xml:space="preserve"> (1ч)</w:t>
      </w:r>
    </w:p>
    <w:p w14:paraId="59402366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Cs/>
          <w:color w:val="000000" w:themeColor="text1"/>
          <w:sz w:val="22"/>
          <w:szCs w:val="22"/>
        </w:rPr>
        <w:t xml:space="preserve"> (3ч)</w:t>
      </w:r>
    </w:p>
    <w:p w14:paraId="0C9AD52D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Операционная система. (1ч)</w:t>
      </w:r>
    </w:p>
    <w:p w14:paraId="2AF0E00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Электронный Калькулятор.</w:t>
      </w:r>
      <w:r w:rsidRPr="001F4FCD">
        <w:rPr>
          <w:bCs/>
          <w:color w:val="000000" w:themeColor="text1"/>
          <w:sz w:val="22"/>
          <w:szCs w:val="22"/>
        </w:rPr>
        <w:t xml:space="preserve"> (3ч)</w:t>
      </w:r>
    </w:p>
    <w:p w14:paraId="75CEA38F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>Стандартная программа Блокнот.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1365A84D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 xml:space="preserve">Стандартная программа </w:t>
      </w:r>
      <w:r w:rsidRPr="001F4FCD">
        <w:rPr>
          <w:iCs/>
          <w:color w:val="000000" w:themeColor="text1"/>
          <w:sz w:val="22"/>
          <w:szCs w:val="22"/>
          <w:lang w:val="en-US"/>
        </w:rPr>
        <w:t>WordPad</w:t>
      </w:r>
      <w:r w:rsidRPr="001F4FCD">
        <w:rPr>
          <w:iCs/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3DF6557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>Работа с несколькими окнами.</w:t>
      </w:r>
      <w:r w:rsidRPr="001F4FCD">
        <w:rPr>
          <w:bCs/>
          <w:color w:val="000000" w:themeColor="text1"/>
          <w:sz w:val="22"/>
          <w:szCs w:val="22"/>
        </w:rPr>
        <w:t xml:space="preserve"> (4ч)</w:t>
      </w:r>
    </w:p>
    <w:p w14:paraId="2E3A42C6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Текстовый редактор </w:t>
      </w:r>
      <w:r w:rsidRPr="001F4FCD">
        <w:rPr>
          <w:color w:val="000000" w:themeColor="text1"/>
          <w:sz w:val="22"/>
          <w:szCs w:val="22"/>
          <w:lang w:val="en-US"/>
        </w:rPr>
        <w:t>Microsoft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  <w:lang w:val="en-US"/>
        </w:rPr>
        <w:t>Word</w:t>
      </w:r>
      <w:r w:rsidRPr="001F4FCD">
        <w:rPr>
          <w:color w:val="000000" w:themeColor="text1"/>
          <w:sz w:val="22"/>
          <w:szCs w:val="22"/>
        </w:rPr>
        <w:t>. Назначение и основные возможности.</w:t>
      </w:r>
      <w:r w:rsidRPr="001F4FCD">
        <w:rPr>
          <w:bCs/>
          <w:color w:val="000000" w:themeColor="text1"/>
          <w:sz w:val="22"/>
          <w:szCs w:val="22"/>
        </w:rPr>
        <w:t xml:space="preserve"> (17ч)</w:t>
      </w:r>
    </w:p>
    <w:p w14:paraId="0C207FC6" w14:textId="77777777" w:rsidR="005A0A22" w:rsidRPr="001F4FCD" w:rsidRDefault="005A0A22" w:rsidP="005A0A22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</w:p>
    <w:p w14:paraId="55D27A3D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8</w:t>
      </w:r>
      <w:r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06A84F8E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0200A274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Архитектура и принципы работы ЭВМ. (2ч)</w:t>
      </w:r>
    </w:p>
    <w:p w14:paraId="6D64E187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Электронный Калькулятор. (4ч)</w:t>
      </w:r>
    </w:p>
    <w:p w14:paraId="522CEA6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Текстовый редактор.</w:t>
      </w:r>
      <w:r w:rsidRPr="001F4FCD">
        <w:rPr>
          <w:bCs/>
          <w:color w:val="000000" w:themeColor="text1"/>
          <w:sz w:val="22"/>
          <w:szCs w:val="22"/>
        </w:rPr>
        <w:t xml:space="preserve"> (15ч)</w:t>
      </w:r>
    </w:p>
    <w:p w14:paraId="2028A99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Носители информации.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52FDCBB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Информационное моделирование.  (2ч)</w:t>
      </w:r>
    </w:p>
    <w:p w14:paraId="6D7DBDA4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Что  такое алгоритм (3ч)</w:t>
      </w:r>
    </w:p>
    <w:p w14:paraId="0BE12E5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Исполнители вокруг нас (2ч)</w:t>
      </w:r>
    </w:p>
    <w:p w14:paraId="58BACF7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Формы записи алгоритмов. (1ч)</w:t>
      </w:r>
    </w:p>
    <w:p w14:paraId="11B4D8C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61EC0827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3701A82B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559D57F4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9 класс (1 час в неделю, всего 34 ч.)</w:t>
      </w:r>
    </w:p>
    <w:p w14:paraId="10441FC8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lastRenderedPageBreak/>
        <w:t>Правила ТБ. (1ч)</w:t>
      </w:r>
    </w:p>
    <w:p w14:paraId="208403F7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Компьютерные сети и их возможности.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0398D91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Текстовый редактор.</w:t>
      </w:r>
      <w:r w:rsidRPr="001F4FCD">
        <w:rPr>
          <w:bCs/>
          <w:color w:val="000000" w:themeColor="text1"/>
          <w:sz w:val="22"/>
          <w:szCs w:val="22"/>
        </w:rPr>
        <w:t xml:space="preserve"> (10ч)</w:t>
      </w:r>
    </w:p>
    <w:p w14:paraId="19CC662D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Работа со съемным носителем (флеш-карта). </w:t>
      </w:r>
      <w:r w:rsidRPr="001F4FCD">
        <w:rPr>
          <w:bCs/>
          <w:color w:val="000000" w:themeColor="text1"/>
          <w:sz w:val="22"/>
          <w:szCs w:val="22"/>
        </w:rPr>
        <w:t>(1ч)</w:t>
      </w:r>
    </w:p>
    <w:p w14:paraId="51788FA2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1"/>
          <w:color w:val="000000" w:themeColor="text1"/>
        </w:rPr>
        <w:t>Архивирование и разархивирование.</w:t>
      </w:r>
      <w:r w:rsidRPr="001F4FCD">
        <w:rPr>
          <w:bCs/>
          <w:color w:val="000000" w:themeColor="text1"/>
          <w:sz w:val="22"/>
          <w:szCs w:val="22"/>
        </w:rPr>
        <w:t xml:space="preserve"> (1ч)</w:t>
      </w:r>
    </w:p>
    <w:p w14:paraId="192B180A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Типы алгоритмов (4ч)  </w:t>
      </w:r>
    </w:p>
    <w:p w14:paraId="2545F779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Управление исполнителем Чертежник. (4ч)</w:t>
      </w:r>
    </w:p>
    <w:p w14:paraId="0833AD82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 xml:space="preserve">Мультимедийные технологии. </w:t>
      </w:r>
      <w:r w:rsidRPr="001F4FCD">
        <w:rPr>
          <w:color w:val="000000" w:themeColor="text1"/>
          <w:sz w:val="22"/>
          <w:szCs w:val="22"/>
        </w:rPr>
        <w:t>Программа</w:t>
      </w:r>
      <w:r w:rsidRPr="001F4FCD">
        <w:rPr>
          <w:rStyle w:val="FontStyle20"/>
          <w:b w:val="0"/>
          <w:color w:val="000000" w:themeColor="text1"/>
        </w:rPr>
        <w:t xml:space="preserve">  </w:t>
      </w:r>
      <w:r w:rsidRPr="001F4FCD">
        <w:rPr>
          <w:color w:val="000000" w:themeColor="text1"/>
          <w:sz w:val="22"/>
          <w:szCs w:val="22"/>
          <w:lang w:val="en-US"/>
        </w:rPr>
        <w:t>POWER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  <w:lang w:val="en-US"/>
        </w:rPr>
        <w:t>POINT</w:t>
      </w:r>
      <w:r w:rsidRPr="001F4FCD">
        <w:rPr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(9ч)</w:t>
      </w:r>
    </w:p>
    <w:p w14:paraId="419411D1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687C649A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072C5472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4AB04D7D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68999777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10 класс (1 час в неделю, всего 34 ч.)</w:t>
      </w:r>
    </w:p>
    <w:p w14:paraId="67548F0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31FF5DAD" w14:textId="77777777" w:rsidR="005A0A22" w:rsidRPr="00E24378" w:rsidRDefault="005A0A22" w:rsidP="005A0A22">
      <w:pPr>
        <w:rPr>
          <w:color w:val="000000" w:themeColor="text1"/>
          <w:sz w:val="22"/>
          <w:szCs w:val="22"/>
          <w:lang w:val="en-US"/>
        </w:rPr>
      </w:pPr>
      <w:r w:rsidRPr="001F4FCD">
        <w:rPr>
          <w:color w:val="000000" w:themeColor="text1"/>
          <w:sz w:val="22"/>
          <w:szCs w:val="22"/>
        </w:rPr>
        <w:t xml:space="preserve">Всемирная паутина. </w:t>
      </w:r>
      <w:r w:rsidRPr="00E24378">
        <w:rPr>
          <w:color w:val="000000" w:themeColor="text1"/>
          <w:sz w:val="22"/>
          <w:szCs w:val="22"/>
          <w:lang w:val="en-US"/>
        </w:rPr>
        <w:t>(5</w:t>
      </w:r>
      <w:r w:rsidRPr="001F4FCD">
        <w:rPr>
          <w:color w:val="000000" w:themeColor="text1"/>
          <w:sz w:val="22"/>
          <w:szCs w:val="22"/>
        </w:rPr>
        <w:t>ч</w:t>
      </w:r>
      <w:r w:rsidRPr="00E24378">
        <w:rPr>
          <w:color w:val="000000" w:themeColor="text1"/>
          <w:sz w:val="22"/>
          <w:szCs w:val="22"/>
          <w:lang w:val="en-US"/>
        </w:rPr>
        <w:t>)</w:t>
      </w:r>
    </w:p>
    <w:p w14:paraId="2CB98BCB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Программа</w:t>
      </w:r>
      <w:r w:rsidRPr="00D96ECF">
        <w:rPr>
          <w:bCs/>
          <w:color w:val="000000" w:themeColor="text1"/>
          <w:sz w:val="22"/>
          <w:szCs w:val="22"/>
          <w:lang w:val="en-US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Windows</w:t>
      </w:r>
      <w:r w:rsidRPr="00D96ECF">
        <w:rPr>
          <w:bCs/>
          <w:color w:val="000000" w:themeColor="text1"/>
          <w:sz w:val="22"/>
          <w:szCs w:val="22"/>
          <w:lang w:val="en-US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Movie</w:t>
      </w:r>
      <w:r w:rsidRPr="00D96ECF">
        <w:rPr>
          <w:bCs/>
          <w:color w:val="000000" w:themeColor="text1"/>
          <w:sz w:val="22"/>
          <w:szCs w:val="22"/>
          <w:lang w:val="en-US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Maker</w:t>
      </w:r>
      <w:r w:rsidRPr="00D96ECF">
        <w:rPr>
          <w:bCs/>
          <w:color w:val="000000" w:themeColor="text1"/>
          <w:sz w:val="22"/>
          <w:szCs w:val="22"/>
          <w:lang w:val="en-US"/>
        </w:rPr>
        <w:t xml:space="preserve">. </w:t>
      </w:r>
      <w:r w:rsidRPr="001F4FCD">
        <w:rPr>
          <w:bCs/>
          <w:color w:val="000000" w:themeColor="text1"/>
          <w:sz w:val="22"/>
          <w:szCs w:val="22"/>
        </w:rPr>
        <w:t>Создание проекта (фотоколлаж). (5ч)</w:t>
      </w:r>
    </w:p>
    <w:p w14:paraId="6534AB55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Работа в  </w:t>
      </w:r>
      <w:r w:rsidRPr="001F4FCD">
        <w:rPr>
          <w:bCs/>
          <w:color w:val="000000" w:themeColor="text1"/>
          <w:sz w:val="22"/>
          <w:szCs w:val="22"/>
          <w:shd w:val="clear" w:color="auto" w:fill="FFFFFF"/>
        </w:rPr>
        <w:t>программе Scratch</w:t>
      </w:r>
      <w:r w:rsidRPr="001F4FCD">
        <w:rPr>
          <w:color w:val="000000" w:themeColor="text1"/>
          <w:sz w:val="22"/>
          <w:szCs w:val="22"/>
          <w:shd w:val="clear" w:color="auto" w:fill="FFFFFF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(15ч)</w:t>
      </w:r>
    </w:p>
    <w:p w14:paraId="309DCBC0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Коммуникационные технологии. (4ч)</w:t>
      </w:r>
    </w:p>
    <w:p w14:paraId="309E3F7F" w14:textId="77777777" w:rsidR="005A0A22" w:rsidRPr="001F4FCD" w:rsidRDefault="005A0A22" w:rsidP="005A0A22">
      <w:pPr>
        <w:pStyle w:val="ab"/>
        <w:tabs>
          <w:tab w:val="left" w:pos="426"/>
        </w:tabs>
        <w:ind w:left="0"/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Компьютерные вирусы и методы защиты от них.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41F6AE3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2F85A3CF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34EA0867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115126D8" w14:textId="77777777" w:rsidR="005A0A22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714BF49F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11 класс (1 час в неделю, всего 34 ч.)</w:t>
      </w:r>
    </w:p>
    <w:p w14:paraId="09F474E5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023535DC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Моделирование и формализация. (12ч)</w:t>
      </w:r>
    </w:p>
    <w:p w14:paraId="4E5FE308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>Обработка числовой информации.  Р</w:t>
      </w:r>
      <w:r w:rsidRPr="001F4FCD">
        <w:rPr>
          <w:color w:val="000000" w:themeColor="text1"/>
          <w:sz w:val="22"/>
          <w:szCs w:val="22"/>
        </w:rPr>
        <w:t xml:space="preserve">едактор электронных таблиц </w:t>
      </w:r>
      <w:r w:rsidRPr="001F4FCD">
        <w:rPr>
          <w:color w:val="000000" w:themeColor="text1"/>
          <w:sz w:val="22"/>
          <w:szCs w:val="22"/>
          <w:lang w:val="en-US"/>
        </w:rPr>
        <w:t>Excel</w:t>
      </w:r>
      <w:r w:rsidRPr="001F4FCD">
        <w:rPr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(15ч)</w:t>
      </w:r>
    </w:p>
    <w:p w14:paraId="4F9586E5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Печать документа в табличном редакторе </w:t>
      </w:r>
      <w:r w:rsidRPr="001F4FCD">
        <w:rPr>
          <w:color w:val="000000" w:themeColor="text1"/>
          <w:sz w:val="22"/>
          <w:szCs w:val="22"/>
          <w:lang w:val="en-US"/>
        </w:rPr>
        <w:t>Excel</w:t>
      </w:r>
      <w:r w:rsidRPr="001F4FCD">
        <w:rPr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(1ч)</w:t>
      </w:r>
    </w:p>
    <w:p w14:paraId="3664D9A1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Сканирование, обработка  и распечатка документов.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55FDD88B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Защита информации. Авторские права. (1ч)</w:t>
      </w:r>
    </w:p>
    <w:p w14:paraId="06692B4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0BAE3A62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3602712F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16BCD8AA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65D0BB43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13ACDA73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694530D6" w14:textId="77777777" w:rsidR="005A0A22" w:rsidRPr="001F4FCD" w:rsidRDefault="005A0A22" w:rsidP="005A0A22">
      <w:pPr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 xml:space="preserve">Содержание образования </w:t>
      </w:r>
    </w:p>
    <w:p w14:paraId="1E6F716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</w:p>
    <w:p w14:paraId="345DAF2B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</w:p>
    <w:p w14:paraId="0915D40C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5</w:t>
      </w:r>
      <w:r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25749884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050BD6B9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Информация и информационные процессы. (2ч)</w:t>
      </w:r>
    </w:p>
    <w:p w14:paraId="323937B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Источники информации. Защита информации. Авторские права. </w:t>
      </w:r>
    </w:p>
    <w:p w14:paraId="581B76B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30A73C41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Работа с числовыми данными.</w:t>
      </w:r>
      <w:r w:rsidRPr="001F4FCD">
        <w:rPr>
          <w:b/>
          <w:bCs/>
          <w:color w:val="000000" w:themeColor="text1"/>
          <w:sz w:val="22"/>
          <w:szCs w:val="22"/>
        </w:rPr>
        <w:t xml:space="preserve"> (6ч)</w:t>
      </w:r>
    </w:p>
    <w:p w14:paraId="1ABF4C4D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37DEF2C6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Рабочий стол в реальном и виртуальном мире.</w:t>
      </w:r>
      <w:r w:rsidRPr="001F4FCD">
        <w:rPr>
          <w:b/>
          <w:bCs/>
          <w:color w:val="000000" w:themeColor="text1"/>
          <w:sz w:val="22"/>
          <w:szCs w:val="22"/>
        </w:rPr>
        <w:t xml:space="preserve"> (3 ч)</w:t>
      </w:r>
    </w:p>
    <w:p w14:paraId="7F1476B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Настройка параметров Рабочего стола. Кнопка Пуск.  Панель управления.</w:t>
      </w:r>
    </w:p>
    <w:p w14:paraId="4F1BFE36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7FF43774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Стандартная программа  «</w:t>
      </w:r>
      <w:r w:rsidRPr="001F4FCD">
        <w:rPr>
          <w:b/>
          <w:bCs/>
          <w:color w:val="000000" w:themeColor="text1"/>
          <w:sz w:val="22"/>
          <w:szCs w:val="22"/>
        </w:rPr>
        <w:t>Блокнот</w:t>
      </w:r>
      <w:r w:rsidRPr="001F4FCD">
        <w:rPr>
          <w:b/>
          <w:color w:val="000000" w:themeColor="text1"/>
          <w:sz w:val="22"/>
          <w:szCs w:val="22"/>
        </w:rPr>
        <w:t>».</w:t>
      </w:r>
      <w:r w:rsidRPr="001F4FCD">
        <w:rPr>
          <w:b/>
          <w:bCs/>
          <w:color w:val="000000" w:themeColor="text1"/>
          <w:sz w:val="22"/>
          <w:szCs w:val="22"/>
        </w:rPr>
        <w:t xml:space="preserve"> (2 ч)</w:t>
      </w:r>
    </w:p>
    <w:p w14:paraId="5700552D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в программе «Блокнот».</w:t>
      </w:r>
    </w:p>
    <w:p w14:paraId="42D078E3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52BA78A0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Paint</w:t>
      </w:r>
      <w:r w:rsidRPr="001F4FCD">
        <w:rPr>
          <w:b/>
          <w:bCs/>
          <w:color w:val="000000" w:themeColor="text1"/>
          <w:sz w:val="22"/>
          <w:szCs w:val="22"/>
        </w:rPr>
        <w:t>. (12ч)</w:t>
      </w:r>
    </w:p>
    <w:p w14:paraId="56B27BFF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Сложные графические преобразования.</w:t>
      </w:r>
    </w:p>
    <w:p w14:paraId="184BD8BB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Творческое задание.</w:t>
      </w:r>
    </w:p>
    <w:p w14:paraId="30C6316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Защита проекта.</w:t>
      </w:r>
    </w:p>
    <w:p w14:paraId="3E625AD1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5E42DD50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46313AA7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Возможности ПК для обработка текстовой, графической.</w:t>
      </w:r>
    </w:p>
    <w:p w14:paraId="69A3E46B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</w:p>
    <w:p w14:paraId="4F7ECF36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Работа в программах развивающих логическое мышление.  </w:t>
      </w:r>
      <w:r w:rsidRPr="001F4FCD">
        <w:rPr>
          <w:b/>
          <w:bCs/>
          <w:color w:val="000000" w:themeColor="text1"/>
          <w:sz w:val="22"/>
          <w:szCs w:val="22"/>
        </w:rPr>
        <w:t>(6ч)</w:t>
      </w:r>
    </w:p>
    <w:p w14:paraId="4EE02B80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lastRenderedPageBreak/>
        <w:t>6</w:t>
      </w:r>
      <w:r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08F1A206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38E16F76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История развития вычислительной техники. Применение ЭВМ.</w:t>
      </w:r>
      <w:r w:rsidRPr="001F4FCD">
        <w:rPr>
          <w:b/>
          <w:bCs/>
          <w:color w:val="000000" w:themeColor="text1"/>
          <w:sz w:val="22"/>
          <w:szCs w:val="22"/>
        </w:rPr>
        <w:t xml:space="preserve"> (1ч)</w:t>
      </w:r>
    </w:p>
    <w:p w14:paraId="3B7DCCF2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Этапы </w:t>
      </w:r>
      <w:r w:rsidRPr="001F4FCD">
        <w:rPr>
          <w:color w:val="000000" w:themeColor="text1"/>
          <w:sz w:val="22"/>
          <w:szCs w:val="22"/>
        </w:rPr>
        <w:t>развития вычислительной техники. Поколения ЭВМ.</w:t>
      </w:r>
    </w:p>
    <w:p w14:paraId="642C39E7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0FB6328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/>
          <w:bCs/>
          <w:color w:val="000000" w:themeColor="text1"/>
          <w:sz w:val="22"/>
          <w:szCs w:val="22"/>
        </w:rPr>
        <w:t xml:space="preserve"> (3ч)</w:t>
      </w:r>
    </w:p>
    <w:p w14:paraId="5BBD363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Возможности ПК для обработка текстовой, графической, видео, аудиоинформации.</w:t>
      </w:r>
    </w:p>
    <w:p w14:paraId="04D4C4C7" w14:textId="77777777" w:rsidR="005A0A22" w:rsidRPr="001F4FCD" w:rsidRDefault="005A0A22" w:rsidP="005A0A22">
      <w:pPr>
        <w:rPr>
          <w:rStyle w:val="FontStyle20"/>
          <w:color w:val="000000" w:themeColor="text1"/>
        </w:rPr>
      </w:pPr>
    </w:p>
    <w:p w14:paraId="718DCB00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Операционная система. (1ч)</w:t>
      </w:r>
    </w:p>
    <w:p w14:paraId="67B1AE7E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Свойства, основные характеристики ОС.</w:t>
      </w:r>
    </w:p>
    <w:p w14:paraId="267FFC67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</w:p>
    <w:p w14:paraId="1702D316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Электронный Калькулятор.</w:t>
      </w:r>
      <w:r w:rsidRPr="001F4FCD">
        <w:rPr>
          <w:b/>
          <w:bCs/>
          <w:color w:val="000000" w:themeColor="text1"/>
          <w:sz w:val="22"/>
          <w:szCs w:val="22"/>
        </w:rPr>
        <w:t xml:space="preserve"> (3ч)</w:t>
      </w:r>
    </w:p>
    <w:p w14:paraId="6268BA66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Вычисления в программе «</w:t>
      </w:r>
      <w:r w:rsidRPr="001F4FCD">
        <w:rPr>
          <w:color w:val="000000" w:themeColor="text1"/>
          <w:sz w:val="22"/>
          <w:szCs w:val="22"/>
        </w:rPr>
        <w:t>Электронный Калькулятор».</w:t>
      </w:r>
    </w:p>
    <w:p w14:paraId="66C3B8DD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7D97E001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iCs/>
          <w:color w:val="000000" w:themeColor="text1"/>
          <w:sz w:val="22"/>
          <w:szCs w:val="22"/>
        </w:rPr>
        <w:t>Стандартная программа Блокнот.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467991E1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в программе «Блокнот».</w:t>
      </w:r>
    </w:p>
    <w:p w14:paraId="40DE46F8" w14:textId="77777777" w:rsidR="005A0A22" w:rsidRPr="001F4FCD" w:rsidRDefault="005A0A22" w:rsidP="005A0A22">
      <w:pPr>
        <w:rPr>
          <w:b/>
          <w:iCs/>
          <w:color w:val="000000" w:themeColor="text1"/>
          <w:sz w:val="22"/>
          <w:szCs w:val="22"/>
        </w:rPr>
      </w:pPr>
    </w:p>
    <w:p w14:paraId="2A5576F4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iCs/>
          <w:color w:val="000000" w:themeColor="text1"/>
          <w:sz w:val="22"/>
          <w:szCs w:val="22"/>
        </w:rPr>
        <w:t xml:space="preserve">Стандартная программа </w:t>
      </w:r>
      <w:r w:rsidRPr="001F4FCD">
        <w:rPr>
          <w:b/>
          <w:iCs/>
          <w:color w:val="000000" w:themeColor="text1"/>
          <w:sz w:val="22"/>
          <w:szCs w:val="22"/>
          <w:lang w:val="en-US"/>
        </w:rPr>
        <w:t>WordPad</w:t>
      </w:r>
      <w:r w:rsidRPr="001F4FCD">
        <w:rPr>
          <w:b/>
          <w:iCs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2BC146D5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в программе «</w:t>
      </w:r>
      <w:r w:rsidRPr="001F4FCD">
        <w:rPr>
          <w:iCs/>
          <w:color w:val="000000" w:themeColor="text1"/>
          <w:sz w:val="22"/>
          <w:szCs w:val="22"/>
          <w:lang w:val="en-US"/>
        </w:rPr>
        <w:t>WordPad</w:t>
      </w:r>
      <w:r w:rsidRPr="001F4FCD">
        <w:rPr>
          <w:bCs/>
          <w:color w:val="000000" w:themeColor="text1"/>
          <w:sz w:val="22"/>
          <w:szCs w:val="22"/>
        </w:rPr>
        <w:t>».</w:t>
      </w:r>
    </w:p>
    <w:p w14:paraId="30C72B34" w14:textId="77777777" w:rsidR="005A0A22" w:rsidRPr="001F4FCD" w:rsidRDefault="005A0A22" w:rsidP="005A0A22">
      <w:pPr>
        <w:rPr>
          <w:b/>
          <w:iCs/>
          <w:color w:val="000000" w:themeColor="text1"/>
          <w:sz w:val="22"/>
          <w:szCs w:val="22"/>
        </w:rPr>
      </w:pPr>
    </w:p>
    <w:p w14:paraId="63D12ADA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iCs/>
          <w:color w:val="000000" w:themeColor="text1"/>
          <w:sz w:val="22"/>
          <w:szCs w:val="22"/>
        </w:rPr>
        <w:t>Работа с несколькими окнами.</w:t>
      </w:r>
      <w:r w:rsidRPr="001F4FCD">
        <w:rPr>
          <w:b/>
          <w:bCs/>
          <w:color w:val="000000" w:themeColor="text1"/>
          <w:sz w:val="22"/>
          <w:szCs w:val="22"/>
        </w:rPr>
        <w:t xml:space="preserve"> (4ч)</w:t>
      </w:r>
    </w:p>
    <w:p w14:paraId="6A65D98A" w14:textId="77777777" w:rsidR="005A0A22" w:rsidRPr="001F4FCD" w:rsidRDefault="005A0A22" w:rsidP="005A0A22">
      <w:pPr>
        <w:rPr>
          <w:i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>Работа с несколькими окнами, в различных программах.</w:t>
      </w:r>
    </w:p>
    <w:p w14:paraId="605775FF" w14:textId="77777777" w:rsidR="005A0A22" w:rsidRPr="001F4FCD" w:rsidRDefault="005A0A22" w:rsidP="005A0A22">
      <w:pPr>
        <w:rPr>
          <w:b/>
          <w:iCs/>
          <w:color w:val="000000" w:themeColor="text1"/>
          <w:sz w:val="22"/>
          <w:szCs w:val="22"/>
        </w:rPr>
      </w:pPr>
    </w:p>
    <w:p w14:paraId="1656A2F0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Текстовый редактор </w:t>
      </w:r>
      <w:r w:rsidRPr="001F4FCD">
        <w:rPr>
          <w:b/>
          <w:color w:val="000000" w:themeColor="text1"/>
          <w:sz w:val="22"/>
          <w:szCs w:val="22"/>
          <w:lang w:val="en-US"/>
        </w:rPr>
        <w:t>Microsoft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  <w:lang w:val="en-US"/>
        </w:rPr>
        <w:t>Word</w:t>
      </w:r>
      <w:r w:rsidRPr="001F4FCD">
        <w:rPr>
          <w:b/>
          <w:color w:val="000000" w:themeColor="text1"/>
          <w:sz w:val="22"/>
          <w:szCs w:val="22"/>
        </w:rPr>
        <w:t>. Назначение и основные возможности.</w:t>
      </w:r>
      <w:r w:rsidRPr="001F4FCD">
        <w:rPr>
          <w:b/>
          <w:bCs/>
          <w:color w:val="000000" w:themeColor="text1"/>
          <w:sz w:val="22"/>
          <w:szCs w:val="22"/>
        </w:rPr>
        <w:t xml:space="preserve"> (17ч)</w:t>
      </w:r>
    </w:p>
    <w:p w14:paraId="14B588DD" w14:textId="77777777" w:rsidR="005A0A22" w:rsidRPr="001F4FCD" w:rsidRDefault="005A0A22" w:rsidP="005A0A22">
      <w:pPr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Сохранение документа.</w:t>
      </w:r>
    </w:p>
    <w:p w14:paraId="13503831" w14:textId="77777777" w:rsidR="005A0A22" w:rsidRPr="001F4FCD" w:rsidRDefault="005A0A22" w:rsidP="005A0A22">
      <w:pPr>
        <w:tabs>
          <w:tab w:val="left" w:pos="567"/>
        </w:tabs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Вкладка «Главная».</w:t>
      </w:r>
    </w:p>
    <w:p w14:paraId="0788623B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Расклад клавиатуры. Заглавные и строчные бук. </w:t>
      </w:r>
    </w:p>
    <w:p w14:paraId="162D2E47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Знаки пунктуации. </w:t>
      </w:r>
    </w:p>
    <w:p w14:paraId="5E552026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Копировать. Вставить. Вырезать. </w:t>
      </w:r>
    </w:p>
    <w:p w14:paraId="02BF4127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Начертание шрифта. </w:t>
      </w:r>
    </w:p>
    <w:p w14:paraId="7E33257E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Размер шрифта.  Масштаб листа. </w:t>
      </w:r>
    </w:p>
    <w:p w14:paraId="0B32590D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Форматирование шрифта (Ж К Ч, цвет). </w:t>
      </w:r>
    </w:p>
    <w:p w14:paraId="258EFF19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Подстрочный/надстрочный знак. Междустрочный интервал.</w:t>
      </w:r>
    </w:p>
    <w:p w14:paraId="79DD1E79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Выравнивание текста (слева, по центру, справа, по всей ширине). </w:t>
      </w:r>
    </w:p>
    <w:p w14:paraId="32E6F13B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Маркерованный, нумерованный список. Стили. Заливка. </w:t>
      </w:r>
    </w:p>
    <w:p w14:paraId="60C14637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Найти. Заменить.</w:t>
      </w:r>
    </w:p>
    <w:p w14:paraId="71AF8764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</w:p>
    <w:p w14:paraId="75E9F83E" w14:textId="77777777" w:rsidR="005A0A22" w:rsidRPr="001F4FCD" w:rsidRDefault="005A0A22" w:rsidP="005A0A22">
      <w:pPr>
        <w:tabs>
          <w:tab w:val="left" w:pos="567"/>
        </w:tabs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Вкладка «Разметка страницы».</w:t>
      </w:r>
    </w:p>
    <w:p w14:paraId="2BE55889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Поля. Бегунки. </w:t>
      </w:r>
    </w:p>
    <w:p w14:paraId="18825CE8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Ориентация – книжная, альбомная. Размер листа.</w:t>
      </w:r>
    </w:p>
    <w:p w14:paraId="5C3301A7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с колонками.</w:t>
      </w:r>
    </w:p>
    <w:p w14:paraId="2BD3478D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Цвет страницы. Границы страниц. </w:t>
      </w:r>
    </w:p>
    <w:p w14:paraId="636CA491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</w:p>
    <w:p w14:paraId="59F23F4B" w14:textId="77777777" w:rsidR="005A0A22" w:rsidRPr="001F4FCD" w:rsidRDefault="005A0A22" w:rsidP="005A0A22">
      <w:pPr>
        <w:tabs>
          <w:tab w:val="left" w:pos="567"/>
        </w:tabs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Вкладка «Вид».</w:t>
      </w:r>
    </w:p>
    <w:p w14:paraId="3D72FA4F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Разметка страницы. Режим чтения. Веб-документ. Структура. Черновик.</w:t>
      </w:r>
    </w:p>
    <w:p w14:paraId="7EF98F46" w14:textId="77777777" w:rsidR="005A0A22" w:rsidRPr="001F4FCD" w:rsidRDefault="005A0A22" w:rsidP="005A0A22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Установка линейки, сетки.</w:t>
      </w:r>
    </w:p>
    <w:p w14:paraId="46FA63D2" w14:textId="77777777" w:rsidR="005A0A22" w:rsidRPr="001F4FCD" w:rsidRDefault="005A0A22" w:rsidP="005A0A22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</w:p>
    <w:p w14:paraId="0ED43EA4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7F73DAC3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8 класс (1 час в неделю, всего 34 ч.)</w:t>
      </w:r>
    </w:p>
    <w:p w14:paraId="1A9C6C1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7DEB94E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Архитектура и принципы работы ЭВМ. (2ч)</w:t>
      </w:r>
    </w:p>
    <w:p w14:paraId="51BD61DA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Общие принципы построения ЭВМ. Схема устройства ЭВМ. Устройства ввода и вывода. Внутренняя память. Внешняя память. Процессор.</w:t>
      </w:r>
    </w:p>
    <w:p w14:paraId="695FB78B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1811370D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Электронный Калькулятор. (4ч)</w:t>
      </w:r>
    </w:p>
    <w:p w14:paraId="6779A23F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Вычисления в программе</w:t>
      </w:r>
      <w:r w:rsidRPr="001F4FCD">
        <w:rPr>
          <w:b/>
          <w:bCs/>
          <w:color w:val="000000" w:themeColor="text1"/>
          <w:sz w:val="22"/>
          <w:szCs w:val="22"/>
        </w:rPr>
        <w:t xml:space="preserve"> «</w:t>
      </w:r>
      <w:r w:rsidRPr="001F4FCD">
        <w:rPr>
          <w:color w:val="000000" w:themeColor="text1"/>
          <w:sz w:val="22"/>
          <w:szCs w:val="22"/>
        </w:rPr>
        <w:t>Электронный Калькулятор</w:t>
      </w:r>
      <w:r w:rsidRPr="001F4FCD">
        <w:rPr>
          <w:b/>
          <w:bCs/>
          <w:color w:val="000000" w:themeColor="text1"/>
          <w:sz w:val="22"/>
          <w:szCs w:val="22"/>
        </w:rPr>
        <w:t>».</w:t>
      </w:r>
    </w:p>
    <w:p w14:paraId="40523164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2C3D8F63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Текстовый редактор.</w:t>
      </w:r>
      <w:r w:rsidRPr="001F4FCD">
        <w:rPr>
          <w:b/>
          <w:bCs/>
          <w:color w:val="000000" w:themeColor="text1"/>
          <w:sz w:val="22"/>
          <w:szCs w:val="22"/>
        </w:rPr>
        <w:t xml:space="preserve"> (15ч)</w:t>
      </w:r>
    </w:p>
    <w:p w14:paraId="50B29C6F" w14:textId="77777777" w:rsidR="005A0A22" w:rsidRPr="001F4FCD" w:rsidRDefault="005A0A22" w:rsidP="005A0A22">
      <w:pPr>
        <w:tabs>
          <w:tab w:val="left" w:pos="567"/>
        </w:tabs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        </w:t>
      </w:r>
      <w:r w:rsidRPr="001F4FCD">
        <w:rPr>
          <w:b/>
          <w:bCs/>
          <w:color w:val="000000" w:themeColor="text1"/>
          <w:sz w:val="22"/>
          <w:szCs w:val="22"/>
        </w:rPr>
        <w:t>Вкладка «Вставить».</w:t>
      </w:r>
    </w:p>
    <w:p w14:paraId="6F28357F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Работа с колонтитулами</w:t>
      </w:r>
      <w:r w:rsidRPr="001F4FCD">
        <w:rPr>
          <w:bCs/>
          <w:color w:val="000000" w:themeColor="text1"/>
          <w:sz w:val="22"/>
          <w:szCs w:val="22"/>
        </w:rPr>
        <w:t xml:space="preserve"> – верхний, нижний.</w:t>
      </w:r>
    </w:p>
    <w:p w14:paraId="74994DE8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Вставка номера страницы.</w:t>
      </w:r>
      <w:r w:rsidRPr="001F4FCD">
        <w:rPr>
          <w:bCs/>
          <w:color w:val="000000" w:themeColor="text1"/>
          <w:sz w:val="22"/>
          <w:szCs w:val="22"/>
        </w:rPr>
        <w:t xml:space="preserve"> Вверху/внизу/на полях. Формат номеров страниц. Удаление номера страницы.</w:t>
      </w:r>
    </w:p>
    <w:p w14:paraId="384EB864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</w:p>
    <w:p w14:paraId="3F049897" w14:textId="77777777" w:rsidR="005A0A22" w:rsidRPr="001F4FCD" w:rsidRDefault="005A0A22" w:rsidP="005A0A22">
      <w:pPr>
        <w:tabs>
          <w:tab w:val="left" w:pos="709"/>
        </w:tabs>
        <w:ind w:left="851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декоративного текста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WordArt</w:t>
      </w:r>
      <w:r w:rsidRPr="001F4FCD">
        <w:rPr>
          <w:b/>
          <w:bCs/>
          <w:color w:val="000000" w:themeColor="text1"/>
          <w:sz w:val="22"/>
          <w:szCs w:val="22"/>
        </w:rPr>
        <w:t xml:space="preserve"> в документ.</w:t>
      </w:r>
    </w:p>
    <w:p w14:paraId="2E5E9E8A" w14:textId="77777777" w:rsidR="005A0A22" w:rsidRPr="001F4FCD" w:rsidRDefault="005A0A22" w:rsidP="005A0A22">
      <w:pPr>
        <w:tabs>
          <w:tab w:val="left" w:pos="709"/>
        </w:tabs>
        <w:ind w:left="851"/>
        <w:rPr>
          <w:noProof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Буквицы. </w:t>
      </w:r>
      <w:r w:rsidRPr="001F4FCD">
        <w:rPr>
          <w:bCs/>
          <w:color w:val="000000" w:themeColor="text1"/>
          <w:sz w:val="22"/>
          <w:szCs w:val="22"/>
        </w:rPr>
        <w:t>Размер, шрифт, расположение, обтекание.</w:t>
      </w:r>
    </w:p>
    <w:p w14:paraId="7EF4EB1F" w14:textId="77777777" w:rsidR="005A0A22" w:rsidRPr="001F4FCD" w:rsidRDefault="005A0A22" w:rsidP="005A0A22">
      <w:pPr>
        <w:tabs>
          <w:tab w:val="left" w:pos="709"/>
        </w:tabs>
        <w:ind w:left="851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Вставка формул.</w:t>
      </w:r>
    </w:p>
    <w:p w14:paraId="14ED000C" w14:textId="77777777" w:rsidR="005A0A22" w:rsidRPr="001F4FCD" w:rsidRDefault="005A0A22" w:rsidP="005A0A22">
      <w:pPr>
        <w:tabs>
          <w:tab w:val="left" w:pos="709"/>
        </w:tabs>
        <w:ind w:left="851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Вставка непечатаемых символов.</w:t>
      </w:r>
    </w:p>
    <w:p w14:paraId="63278288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</w:p>
    <w:p w14:paraId="7DC781C1" w14:textId="77777777" w:rsidR="005A0A22" w:rsidRPr="001F4FCD" w:rsidRDefault="005A0A22" w:rsidP="005A0A22">
      <w:pPr>
        <w:tabs>
          <w:tab w:val="left" w:pos="709"/>
        </w:tabs>
        <w:ind w:left="851"/>
        <w:rPr>
          <w:b/>
          <w:bCs/>
          <w:i/>
          <w:color w:val="000000" w:themeColor="text1"/>
          <w:sz w:val="22"/>
          <w:szCs w:val="22"/>
        </w:rPr>
      </w:pPr>
      <w:r w:rsidRPr="001F4FCD">
        <w:rPr>
          <w:b/>
          <w:bCs/>
          <w:i/>
          <w:color w:val="000000" w:themeColor="text1"/>
          <w:sz w:val="22"/>
          <w:szCs w:val="22"/>
        </w:rPr>
        <w:t xml:space="preserve">    Работа с графическими объектами:</w:t>
      </w:r>
    </w:p>
    <w:p w14:paraId="69C9CDF5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Рисунка. </w:t>
      </w:r>
      <w:r w:rsidRPr="001F4FCD">
        <w:rPr>
          <w:bCs/>
          <w:color w:val="000000" w:themeColor="text1"/>
          <w:sz w:val="22"/>
          <w:szCs w:val="22"/>
        </w:rPr>
        <w:t>Обрезка, обтекание. Перемещение. Границы. Эффекты, формат рисунка.</w:t>
      </w:r>
    </w:p>
    <w:p w14:paraId="7DEF3227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Картинки. </w:t>
      </w:r>
      <w:r w:rsidRPr="001F4FCD">
        <w:rPr>
          <w:bCs/>
          <w:color w:val="000000" w:themeColor="text1"/>
          <w:sz w:val="22"/>
          <w:szCs w:val="22"/>
        </w:rPr>
        <w:t>Обрезка, обтекание. Перемещение. Границы. Эффекты, формат рисунка.</w:t>
      </w:r>
    </w:p>
    <w:p w14:paraId="5C63EF90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Фигур. </w:t>
      </w:r>
      <w:r w:rsidRPr="001F4FCD">
        <w:rPr>
          <w:bCs/>
          <w:color w:val="000000" w:themeColor="text1"/>
          <w:sz w:val="22"/>
          <w:szCs w:val="22"/>
        </w:rPr>
        <w:t>Возможности каждой фигуры.</w:t>
      </w:r>
    </w:p>
    <w:p w14:paraId="00EA48A6" w14:textId="77777777" w:rsidR="005A0A22" w:rsidRPr="001F4FCD" w:rsidRDefault="005A0A22" w:rsidP="005A0A22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Диаграммы. </w:t>
      </w:r>
      <w:r w:rsidRPr="001F4FCD">
        <w:rPr>
          <w:bCs/>
          <w:color w:val="000000" w:themeColor="text1"/>
          <w:sz w:val="22"/>
          <w:szCs w:val="22"/>
        </w:rPr>
        <w:t>Виды диаграмм и их возможности.</w:t>
      </w:r>
    </w:p>
    <w:p w14:paraId="36F1B9E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7275DC8F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Носители информации.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2E9B591B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 носителей информации. Свойства  съемного диска.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</w:p>
    <w:p w14:paraId="18B61DBA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Работа со съемным носителем</w:t>
      </w:r>
      <w:r w:rsidRPr="001F4FCD">
        <w:rPr>
          <w:b/>
          <w:color w:val="000000" w:themeColor="text1"/>
          <w:sz w:val="22"/>
          <w:szCs w:val="22"/>
        </w:rPr>
        <w:t xml:space="preserve"> (</w:t>
      </w:r>
      <w:r w:rsidRPr="001F4FCD">
        <w:rPr>
          <w:color w:val="000000" w:themeColor="text1"/>
          <w:sz w:val="22"/>
          <w:szCs w:val="22"/>
          <w:lang w:val="en-US"/>
        </w:rPr>
        <w:t>CD</w:t>
      </w:r>
      <w:r w:rsidRPr="001F4FCD">
        <w:rPr>
          <w:color w:val="000000" w:themeColor="text1"/>
          <w:sz w:val="22"/>
          <w:szCs w:val="22"/>
        </w:rPr>
        <w:t>-диском</w:t>
      </w:r>
      <w:r w:rsidRPr="001F4FCD">
        <w:rPr>
          <w:b/>
          <w:color w:val="000000" w:themeColor="text1"/>
          <w:sz w:val="22"/>
          <w:szCs w:val="22"/>
        </w:rPr>
        <w:t>).</w:t>
      </w:r>
      <w:r w:rsidRPr="001F4FCD">
        <w:rPr>
          <w:color w:val="000000" w:themeColor="text1"/>
          <w:sz w:val="22"/>
          <w:szCs w:val="22"/>
        </w:rPr>
        <w:t xml:space="preserve"> Запись на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съемный носитель (диск).</w:t>
      </w:r>
    </w:p>
    <w:p w14:paraId="1D9F35E6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7FE37D6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Информационное моделирование.</w:t>
      </w:r>
      <w:r w:rsidRPr="001F4FCD">
        <w:rPr>
          <w:bCs/>
          <w:color w:val="000000" w:themeColor="text1"/>
          <w:sz w:val="22"/>
          <w:szCs w:val="22"/>
        </w:rPr>
        <w:t xml:space="preserve">  </w:t>
      </w:r>
      <w:r w:rsidRPr="001F4FCD">
        <w:rPr>
          <w:b/>
          <w:bCs/>
          <w:color w:val="000000" w:themeColor="text1"/>
          <w:sz w:val="22"/>
          <w:szCs w:val="22"/>
        </w:rPr>
        <w:t>(2ч)</w:t>
      </w:r>
    </w:p>
    <w:p w14:paraId="554F2293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Модели объектов и их назначение. Разнообразие информационных моделей.</w:t>
      </w:r>
    </w:p>
    <w:p w14:paraId="57EE3DF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</w:p>
    <w:p w14:paraId="69CB068A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Что  такое алгоритм (3ч)</w:t>
      </w:r>
    </w:p>
    <w:p w14:paraId="2CC6BA9E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Последовательность действий в природе. Алгоритм.</w:t>
      </w:r>
    </w:p>
    <w:p w14:paraId="5EF21B1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 </w:t>
      </w:r>
    </w:p>
    <w:p w14:paraId="0906E79A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Исполнители вокруг нас (2ч)</w:t>
      </w:r>
    </w:p>
    <w:p w14:paraId="68EFBE08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Разнообразие исполнителей. Формальные исполнители. Автоматизация.</w:t>
      </w:r>
    </w:p>
    <w:p w14:paraId="505A36D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</w:p>
    <w:p w14:paraId="2FF77CBA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Формы записи алгоритмов. (1ч)</w:t>
      </w:r>
    </w:p>
    <w:p w14:paraId="4478A723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63B0D310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Итоговое занятие (1ч)</w:t>
      </w:r>
    </w:p>
    <w:p w14:paraId="119DF57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73DF8CBB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6226D758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</w:p>
    <w:p w14:paraId="07203D17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9 класс (1 час в неделю, всего 34 ч.)</w:t>
      </w:r>
    </w:p>
    <w:p w14:paraId="7AD440F7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3BCD4AFA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4DC22D6A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Компьютерные сети и их возможности.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2D55181F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348B243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Текстовый редактор.</w:t>
      </w:r>
      <w:r w:rsidRPr="001F4FCD">
        <w:rPr>
          <w:b/>
          <w:bCs/>
          <w:color w:val="000000" w:themeColor="text1"/>
          <w:sz w:val="22"/>
          <w:szCs w:val="22"/>
        </w:rPr>
        <w:t xml:space="preserve"> (10ч)</w:t>
      </w:r>
    </w:p>
    <w:p w14:paraId="58F952B5" w14:textId="77777777" w:rsidR="005A0A22" w:rsidRPr="001F4FCD" w:rsidRDefault="005A0A22" w:rsidP="005A0A22">
      <w:pPr>
        <w:tabs>
          <w:tab w:val="left" w:pos="567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    Вкладка «Вставить».</w:t>
      </w:r>
    </w:p>
    <w:p w14:paraId="6FE6C5D7" w14:textId="77777777" w:rsidR="005A0A22" w:rsidRPr="001F4FCD" w:rsidRDefault="005A0A22" w:rsidP="005A0A22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Работа с таблицами. </w:t>
      </w:r>
      <w:r w:rsidRPr="001F4FCD">
        <w:rPr>
          <w:bCs/>
          <w:color w:val="000000" w:themeColor="text1"/>
          <w:sz w:val="22"/>
          <w:szCs w:val="22"/>
        </w:rPr>
        <w:t>Строка. Столбец</w:t>
      </w:r>
      <w:r w:rsidRPr="001F4FCD">
        <w:rPr>
          <w:b/>
          <w:bCs/>
          <w:color w:val="000000" w:themeColor="text1"/>
          <w:sz w:val="22"/>
          <w:szCs w:val="22"/>
        </w:rPr>
        <w:t xml:space="preserve">. </w:t>
      </w:r>
      <w:r w:rsidRPr="001F4FCD">
        <w:rPr>
          <w:bCs/>
          <w:color w:val="000000" w:themeColor="text1"/>
          <w:sz w:val="22"/>
          <w:szCs w:val="22"/>
        </w:rPr>
        <w:t>Ячейка. Удаление/вставка/объединение строки, столбца, ячейки, таблицы. Заливка.</w:t>
      </w:r>
    </w:p>
    <w:p w14:paraId="0340AC04" w14:textId="77777777" w:rsidR="005A0A22" w:rsidRPr="001F4FCD" w:rsidRDefault="005A0A22" w:rsidP="005A0A22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</w:p>
    <w:p w14:paraId="6313BFF0" w14:textId="77777777" w:rsidR="005A0A22" w:rsidRPr="001F4FCD" w:rsidRDefault="005A0A22" w:rsidP="005A0A22">
      <w:pPr>
        <w:tabs>
          <w:tab w:val="left" w:pos="567"/>
        </w:tabs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     Печать документа. </w:t>
      </w:r>
      <w:r w:rsidRPr="001F4FCD">
        <w:rPr>
          <w:bCs/>
          <w:color w:val="000000" w:themeColor="text1"/>
          <w:sz w:val="22"/>
          <w:szCs w:val="22"/>
        </w:rPr>
        <w:t>Параметры печати.</w:t>
      </w:r>
    </w:p>
    <w:p w14:paraId="07B733A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1A4579D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Работа со съемным носителем (</w:t>
      </w:r>
      <w:r w:rsidRPr="001F4FCD">
        <w:rPr>
          <w:color w:val="000000" w:themeColor="text1"/>
          <w:sz w:val="22"/>
          <w:szCs w:val="22"/>
        </w:rPr>
        <w:t>флеш-карта</w:t>
      </w:r>
      <w:r w:rsidRPr="001F4FCD">
        <w:rPr>
          <w:b/>
          <w:color w:val="000000" w:themeColor="text1"/>
          <w:sz w:val="22"/>
          <w:szCs w:val="22"/>
        </w:rPr>
        <w:t xml:space="preserve">). </w:t>
      </w:r>
      <w:r w:rsidRPr="001F4FCD">
        <w:rPr>
          <w:b/>
          <w:bCs/>
          <w:color w:val="000000" w:themeColor="text1"/>
          <w:sz w:val="22"/>
          <w:szCs w:val="22"/>
        </w:rPr>
        <w:t>(1ч)</w:t>
      </w:r>
    </w:p>
    <w:p w14:paraId="7660F836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 съемного диска.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Правила работы со съемным носителем (диском). Запись на съемный носитель.</w:t>
      </w:r>
    </w:p>
    <w:p w14:paraId="011F2329" w14:textId="77777777" w:rsidR="005A0A22" w:rsidRPr="001F4FCD" w:rsidRDefault="005A0A22" w:rsidP="005A0A22">
      <w:pPr>
        <w:rPr>
          <w:rStyle w:val="FontStyle21"/>
          <w:b/>
          <w:color w:val="000000" w:themeColor="text1"/>
        </w:rPr>
      </w:pPr>
    </w:p>
    <w:p w14:paraId="229492F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1"/>
          <w:b/>
          <w:color w:val="000000" w:themeColor="text1"/>
        </w:rPr>
        <w:t>Архивирование и разархивирование.</w:t>
      </w:r>
      <w:r w:rsidRPr="001F4FCD">
        <w:rPr>
          <w:b/>
          <w:bCs/>
          <w:color w:val="000000" w:themeColor="text1"/>
          <w:sz w:val="22"/>
          <w:szCs w:val="22"/>
        </w:rPr>
        <w:t xml:space="preserve"> (1ч)</w:t>
      </w:r>
    </w:p>
    <w:p w14:paraId="38D6FAFA" w14:textId="77777777" w:rsidR="005A0A22" w:rsidRPr="001F4FCD" w:rsidRDefault="005A0A22" w:rsidP="005A0A22">
      <w:pPr>
        <w:rPr>
          <w:rStyle w:val="FontStyle21"/>
          <w:color w:val="000000" w:themeColor="text1"/>
        </w:rPr>
      </w:pPr>
      <w:r w:rsidRPr="001F4FCD">
        <w:rPr>
          <w:rStyle w:val="FontStyle21"/>
          <w:color w:val="000000" w:themeColor="text1"/>
        </w:rPr>
        <w:t>Архивирование и разархивирование документов и папок.</w:t>
      </w:r>
    </w:p>
    <w:p w14:paraId="2A6727B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526B8660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Типы алгоритмов (4ч)  </w:t>
      </w:r>
    </w:p>
    <w:p w14:paraId="020EE420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Линейные алгоритмы. Алгоритмы с ветвлениями. Алгоритмы с повторениями.</w:t>
      </w:r>
    </w:p>
    <w:p w14:paraId="10524B89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</w:p>
    <w:p w14:paraId="40288B2F" w14:textId="77777777" w:rsidR="005A0A22" w:rsidRPr="001F4FCD" w:rsidRDefault="005A0A22" w:rsidP="005A0A22">
      <w:pPr>
        <w:rPr>
          <w:rStyle w:val="FontStyle20"/>
          <w:color w:val="000000" w:themeColor="text1"/>
        </w:rPr>
      </w:pPr>
      <w:r w:rsidRPr="001F4FCD">
        <w:rPr>
          <w:rStyle w:val="FontStyle20"/>
          <w:color w:val="000000" w:themeColor="text1"/>
        </w:rPr>
        <w:t>Управление исполнителем Чертежник. (4ч)</w:t>
      </w:r>
    </w:p>
    <w:p w14:paraId="6E704E55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Возможности исполнителя. Использование вспомогательных алгоритмов. Цикл ПОВТОРИТЬ n РАЗ.</w:t>
      </w:r>
    </w:p>
    <w:p w14:paraId="6579FEEC" w14:textId="77777777" w:rsidR="005A0A22" w:rsidRPr="001F4FCD" w:rsidRDefault="005A0A22" w:rsidP="005A0A22">
      <w:pPr>
        <w:rPr>
          <w:rStyle w:val="FontStyle20"/>
          <w:color w:val="000000" w:themeColor="text1"/>
        </w:rPr>
      </w:pPr>
    </w:p>
    <w:p w14:paraId="1435A13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 xml:space="preserve">Мультимедийные технологии. </w:t>
      </w:r>
      <w:r w:rsidRPr="001F4FCD">
        <w:rPr>
          <w:b/>
          <w:color w:val="000000" w:themeColor="text1"/>
          <w:sz w:val="22"/>
          <w:szCs w:val="22"/>
        </w:rPr>
        <w:t>Программа</w:t>
      </w:r>
      <w:r w:rsidRPr="001F4FCD">
        <w:rPr>
          <w:rStyle w:val="FontStyle20"/>
          <w:color w:val="000000" w:themeColor="text1"/>
        </w:rPr>
        <w:t xml:space="preserve">  </w:t>
      </w:r>
      <w:r w:rsidRPr="001F4FCD">
        <w:rPr>
          <w:b/>
          <w:color w:val="000000" w:themeColor="text1"/>
          <w:sz w:val="22"/>
          <w:szCs w:val="22"/>
          <w:lang w:val="en-US"/>
        </w:rPr>
        <w:t>POWER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  <w:lang w:val="en-US"/>
        </w:rPr>
        <w:t>POINT</w:t>
      </w:r>
      <w:r w:rsidRPr="001F4FCD">
        <w:rPr>
          <w:b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(9ч)</w:t>
      </w:r>
    </w:p>
    <w:p w14:paraId="68778483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4C23903F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Итоговое занятие (1ч)</w:t>
      </w:r>
    </w:p>
    <w:p w14:paraId="0B61A7F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</w:t>
      </w:r>
      <w:r w:rsidRPr="001F4FCD">
        <w:rPr>
          <w:b/>
          <w:bCs/>
          <w:color w:val="000000" w:themeColor="text1"/>
          <w:sz w:val="22"/>
          <w:szCs w:val="22"/>
        </w:rPr>
        <w:t xml:space="preserve"> (1 ч)</w:t>
      </w:r>
    </w:p>
    <w:p w14:paraId="3C766C5A" w14:textId="77777777" w:rsidR="005A0A22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26279190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5708051F" w14:textId="77777777" w:rsidR="005A0A22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69B95EDC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lastRenderedPageBreak/>
        <w:t>10 класс (1 час в неделю, всего 34 ч.)</w:t>
      </w:r>
    </w:p>
    <w:p w14:paraId="07790DA5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4A0D1FC0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7487D40D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Всемирная паутина. (6ч)</w:t>
      </w:r>
    </w:p>
    <w:p w14:paraId="19DEE59F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Что такое WWW. Поисковые системы. Поисковые запросы. Полезные адреса Всемирной паутины. Компьютерные словари и программы переводчики.</w:t>
      </w:r>
    </w:p>
    <w:p w14:paraId="171BB1A6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1C7AD937" w14:textId="77777777" w:rsidR="005A0A22" w:rsidRPr="001F4FCD" w:rsidRDefault="005A0A22" w:rsidP="005A0A22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Программа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Windows</w:t>
      </w: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Movie</w:t>
      </w: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Maker</w:t>
      </w:r>
      <w:r w:rsidRPr="001F4FCD">
        <w:rPr>
          <w:b/>
          <w:bCs/>
          <w:color w:val="000000" w:themeColor="text1"/>
          <w:sz w:val="22"/>
          <w:szCs w:val="22"/>
        </w:rPr>
        <w:t>. Создание проекта (фотоколлаж). (5ч)</w:t>
      </w:r>
    </w:p>
    <w:p w14:paraId="2FEBD764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Возможности программы </w:t>
      </w:r>
      <w:r w:rsidRPr="001F4FCD">
        <w:rPr>
          <w:bCs/>
          <w:color w:val="000000" w:themeColor="text1"/>
          <w:sz w:val="22"/>
          <w:szCs w:val="22"/>
          <w:lang w:val="en-US"/>
        </w:rPr>
        <w:t>Windows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Movie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Maker</w:t>
      </w:r>
      <w:r w:rsidRPr="001F4FCD">
        <w:rPr>
          <w:bCs/>
          <w:color w:val="000000" w:themeColor="text1"/>
          <w:sz w:val="22"/>
          <w:szCs w:val="22"/>
        </w:rPr>
        <w:t>. Создание проекта. Защита проекта.</w:t>
      </w:r>
    </w:p>
    <w:p w14:paraId="05B2EAF4" w14:textId="77777777" w:rsidR="005A0A22" w:rsidRPr="001F4FCD" w:rsidRDefault="005A0A22" w:rsidP="005A0A22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</w:p>
    <w:p w14:paraId="3BEC3B07" w14:textId="77777777" w:rsidR="005A0A22" w:rsidRPr="001F4FCD" w:rsidRDefault="005A0A22" w:rsidP="005A0A22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Работа в  </w:t>
      </w:r>
      <w:r w:rsidRPr="001F4FCD">
        <w:rPr>
          <w:b/>
          <w:bCs/>
          <w:color w:val="000000" w:themeColor="text1"/>
          <w:sz w:val="22"/>
          <w:szCs w:val="22"/>
          <w:shd w:val="clear" w:color="auto" w:fill="FFFFFF"/>
        </w:rPr>
        <w:t>программе Scratch</w:t>
      </w:r>
      <w:r w:rsidRPr="001F4FCD">
        <w:rPr>
          <w:color w:val="000000" w:themeColor="text1"/>
          <w:sz w:val="22"/>
          <w:szCs w:val="22"/>
          <w:shd w:val="clear" w:color="auto" w:fill="FFFFFF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(15ч)</w:t>
      </w:r>
    </w:p>
    <w:p w14:paraId="70A151B5" w14:textId="77777777" w:rsidR="005A0A22" w:rsidRPr="001F4FCD" w:rsidRDefault="005A0A22" w:rsidP="005A0A22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Визуальная событийно-ориентированная среда программирования.</w:t>
      </w:r>
    </w:p>
    <w:p w14:paraId="77C8889B" w14:textId="77777777" w:rsidR="005A0A22" w:rsidRPr="001F4FCD" w:rsidRDefault="005A0A22" w:rsidP="005A0A22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Визуальный интерфейс программы. Возможности программы.</w:t>
      </w:r>
    </w:p>
    <w:p w14:paraId="632DAC40" w14:textId="77777777" w:rsidR="005A0A22" w:rsidRPr="001F4FCD" w:rsidRDefault="005A0A22" w:rsidP="005A0A22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Инструменты программировани</w:t>
      </w:r>
      <w:r w:rsidRPr="001F4FCD">
        <w:rPr>
          <w:b/>
          <w:bCs/>
          <w:color w:val="000000" w:themeColor="text1"/>
          <w:sz w:val="22"/>
          <w:szCs w:val="22"/>
          <w:shd w:val="clear" w:color="auto" w:fill="FFFFFF"/>
        </w:rPr>
        <w:t> </w:t>
      </w:r>
      <w:r w:rsidRPr="001F4FCD">
        <w:rPr>
          <w:color w:val="000000" w:themeColor="text1"/>
          <w:sz w:val="22"/>
          <w:szCs w:val="22"/>
          <w:shd w:val="clear" w:color="auto" w:fill="FFFFFF"/>
        </w:rPr>
        <w:t>я в среде Scratch.</w:t>
      </w:r>
    </w:p>
    <w:p w14:paraId="6A35FC86" w14:textId="77777777" w:rsidR="005A0A22" w:rsidRPr="001F4FCD" w:rsidRDefault="005A0A22" w:rsidP="005A0A22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Изучение алгоритмических конструкций.</w:t>
      </w:r>
    </w:p>
    <w:p w14:paraId="34258263" w14:textId="77777777" w:rsidR="005A0A22" w:rsidRPr="001F4FCD" w:rsidRDefault="005A0A22" w:rsidP="005A0A22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Навыки работы с проектами. </w:t>
      </w:r>
    </w:p>
    <w:p w14:paraId="1E07E469" w14:textId="77777777" w:rsidR="005A0A22" w:rsidRPr="001F4FCD" w:rsidRDefault="005A0A22" w:rsidP="005A0A22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Творческие задания в среде Scratch.</w:t>
      </w:r>
    </w:p>
    <w:p w14:paraId="2FD25ED2" w14:textId="77777777" w:rsidR="005A0A22" w:rsidRPr="001F4FCD" w:rsidRDefault="005A0A22" w:rsidP="005A0A22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</w:p>
    <w:p w14:paraId="348C6D7D" w14:textId="77777777" w:rsidR="005A0A22" w:rsidRPr="001F4FCD" w:rsidRDefault="005A0A22" w:rsidP="005A0A22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Коммуникационные технологии. (4ч)</w:t>
      </w:r>
    </w:p>
    <w:p w14:paraId="0A512E07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Локальные и глобальные компьютерные сети.. передача информации.</w:t>
      </w:r>
    </w:p>
    <w:p w14:paraId="675F7F4F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Всемирная компьютерная сеть Интернет. IP-адрес компьютера. Доменная система имен. Протоколы передачи данных</w:t>
      </w:r>
    </w:p>
    <w:p w14:paraId="55A3DF73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Информационные ресурсы и сервисы Интернета. Электронная почта.</w:t>
      </w:r>
    </w:p>
    <w:p w14:paraId="0AC0323F" w14:textId="77777777" w:rsidR="005A0A22" w:rsidRPr="001F4FCD" w:rsidRDefault="005A0A22" w:rsidP="005A0A22">
      <w:pPr>
        <w:pStyle w:val="ab"/>
        <w:numPr>
          <w:ilvl w:val="0"/>
          <w:numId w:val="41"/>
        </w:num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</w:p>
    <w:p w14:paraId="0A544AD8" w14:textId="77777777" w:rsidR="005A0A22" w:rsidRPr="001F4FCD" w:rsidRDefault="005A0A22" w:rsidP="005A0A22">
      <w:pPr>
        <w:pStyle w:val="ab"/>
        <w:tabs>
          <w:tab w:val="left" w:pos="426"/>
        </w:tabs>
        <w:ind w:left="0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Компьютерные вирусы и методы защиты от них.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5EC7FD89" w14:textId="77777777" w:rsidR="005A0A22" w:rsidRPr="001F4FCD" w:rsidRDefault="005A0A22" w:rsidP="005A0A22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Вирусы и антивирусы. Их разновидность.</w:t>
      </w:r>
    </w:p>
    <w:p w14:paraId="39564C08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3EAFB1E3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</w:t>
      </w:r>
      <w:r>
        <w:rPr>
          <w:b/>
          <w:bCs/>
          <w:color w:val="000000" w:themeColor="text1"/>
          <w:sz w:val="22"/>
          <w:szCs w:val="22"/>
        </w:rPr>
        <w:t xml:space="preserve">вое занятие </w:t>
      </w:r>
      <w:r w:rsidRPr="001F4FCD">
        <w:rPr>
          <w:b/>
          <w:bCs/>
          <w:color w:val="000000" w:themeColor="text1"/>
          <w:sz w:val="22"/>
          <w:szCs w:val="22"/>
        </w:rPr>
        <w:t>(1ч)</w:t>
      </w:r>
    </w:p>
    <w:p w14:paraId="75482947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6C64847F" w14:textId="77777777" w:rsidR="005A0A22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673BF824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02AB6E99" w14:textId="77777777" w:rsidR="005A0A22" w:rsidRPr="001F4FCD" w:rsidRDefault="005A0A22" w:rsidP="005A0A22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11 класс (1 час в неделю, всего 34 ч.)</w:t>
      </w:r>
    </w:p>
    <w:p w14:paraId="05BE9E2E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7CC6FFD6" w14:textId="77777777" w:rsidR="005A0A22" w:rsidRPr="001F4FCD" w:rsidRDefault="005A0A22" w:rsidP="005A0A22">
      <w:pPr>
        <w:rPr>
          <w:rStyle w:val="FontStyle20"/>
          <w:color w:val="000000" w:themeColor="text1"/>
        </w:rPr>
      </w:pPr>
    </w:p>
    <w:p w14:paraId="79519D41" w14:textId="77777777" w:rsidR="005A0A22" w:rsidRPr="001F4FCD" w:rsidRDefault="005A0A22" w:rsidP="005A0A22">
      <w:pPr>
        <w:rPr>
          <w:rStyle w:val="FontStyle20"/>
          <w:color w:val="000000" w:themeColor="text1"/>
        </w:rPr>
      </w:pPr>
      <w:r w:rsidRPr="001F4FCD">
        <w:rPr>
          <w:rStyle w:val="FontStyle20"/>
          <w:color w:val="000000" w:themeColor="text1"/>
        </w:rPr>
        <w:t>Моделирование и формализация. (12ч)</w:t>
      </w:r>
    </w:p>
    <w:p w14:paraId="4B0AC684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Моделирование как метод познания. Модели и моделирование. Этапы построения информационной модели. Классификация информационных моделей.</w:t>
      </w:r>
    </w:p>
    <w:p w14:paraId="776E9230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Знаковые модели. Словесные модели. Математические модели. Компьютерные математические модели.</w:t>
      </w:r>
    </w:p>
    <w:p w14:paraId="67EB2C47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Графические информационные модели. Графы.</w:t>
      </w:r>
    </w:p>
    <w:p w14:paraId="440E8EE9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Табличные информационные модели.</w:t>
      </w:r>
    </w:p>
    <w:p w14:paraId="7D8D68CB" w14:textId="77777777" w:rsidR="005A0A22" w:rsidRPr="001F4FCD" w:rsidRDefault="005A0A22" w:rsidP="005A0A22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Тестовые задания.</w:t>
      </w:r>
    </w:p>
    <w:p w14:paraId="34FA2005" w14:textId="77777777" w:rsidR="005A0A22" w:rsidRPr="001F4FCD" w:rsidRDefault="005A0A22" w:rsidP="005A0A22">
      <w:pPr>
        <w:rPr>
          <w:rStyle w:val="FontStyle20"/>
          <w:color w:val="000000" w:themeColor="text1"/>
        </w:rPr>
      </w:pPr>
    </w:p>
    <w:p w14:paraId="7AAB256C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>Обработка числовой информации.  Р</w:t>
      </w:r>
      <w:r w:rsidRPr="001F4FCD">
        <w:rPr>
          <w:b/>
          <w:color w:val="000000" w:themeColor="text1"/>
          <w:sz w:val="22"/>
          <w:szCs w:val="22"/>
        </w:rPr>
        <w:t xml:space="preserve">едактор электронных таблиц </w:t>
      </w:r>
      <w:r w:rsidRPr="001F4FCD">
        <w:rPr>
          <w:b/>
          <w:color w:val="000000" w:themeColor="text1"/>
          <w:sz w:val="22"/>
          <w:szCs w:val="22"/>
          <w:lang w:val="en-US"/>
        </w:rPr>
        <w:t>Excel</w:t>
      </w:r>
      <w:r w:rsidRPr="001F4FCD">
        <w:rPr>
          <w:b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(15ч)</w:t>
      </w:r>
    </w:p>
    <w:p w14:paraId="12C796A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Интерфейс </w:t>
      </w:r>
      <w:r w:rsidRPr="001F4FCD">
        <w:rPr>
          <w:color w:val="000000" w:themeColor="text1"/>
          <w:sz w:val="22"/>
          <w:szCs w:val="22"/>
        </w:rPr>
        <w:t>электронных таблиц</w:t>
      </w:r>
      <w:r w:rsidRPr="001F4FCD">
        <w:rPr>
          <w:bCs/>
          <w:color w:val="000000" w:themeColor="text1"/>
          <w:sz w:val="22"/>
          <w:szCs w:val="22"/>
        </w:rPr>
        <w:t>.  Данные в ячейках таблицы. Основные режимы работы ЭТ.</w:t>
      </w:r>
    </w:p>
    <w:p w14:paraId="0DEA2B4E" w14:textId="77777777" w:rsidR="005A0A22" w:rsidRPr="001F4FCD" w:rsidRDefault="005A0A22" w:rsidP="005A0A22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Вставка, удаление, переименование листов документа.  Работа с ячейками. </w:t>
      </w:r>
    </w:p>
    <w:p w14:paraId="6B8C0522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Относительные, абсолютные, смешанные ссылки. Встроенные функции. </w:t>
      </w:r>
      <w:r w:rsidRPr="001F4FCD">
        <w:rPr>
          <w:color w:val="000000" w:themeColor="text1"/>
          <w:sz w:val="22"/>
          <w:szCs w:val="22"/>
        </w:rPr>
        <w:t xml:space="preserve">Вставка формул. </w:t>
      </w:r>
      <w:r w:rsidRPr="001F4FCD">
        <w:rPr>
          <w:bCs/>
          <w:color w:val="000000" w:themeColor="text1"/>
          <w:sz w:val="22"/>
          <w:szCs w:val="22"/>
        </w:rPr>
        <w:t xml:space="preserve">Логические функции. </w:t>
      </w:r>
      <w:r w:rsidRPr="001F4FCD">
        <w:rPr>
          <w:color w:val="000000" w:themeColor="text1"/>
          <w:sz w:val="22"/>
          <w:szCs w:val="22"/>
        </w:rPr>
        <w:t>Автосумма.</w:t>
      </w:r>
    </w:p>
    <w:p w14:paraId="75ADD339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Сортировка и поиск данных. </w:t>
      </w:r>
      <w:r w:rsidRPr="001F4FCD">
        <w:rPr>
          <w:color w:val="000000" w:themeColor="text1"/>
          <w:sz w:val="22"/>
          <w:szCs w:val="22"/>
        </w:rPr>
        <w:t>Создание диаграмм.</w:t>
      </w:r>
    </w:p>
    <w:p w14:paraId="288D24E0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Практические работы.</w:t>
      </w:r>
    </w:p>
    <w:p w14:paraId="49CC5FE5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Тестовые задания.</w:t>
      </w:r>
    </w:p>
    <w:p w14:paraId="4087A8B6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2F6023C3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Печать документа в табличном редакторе </w:t>
      </w:r>
      <w:r w:rsidRPr="001F4FCD">
        <w:rPr>
          <w:b/>
          <w:color w:val="000000" w:themeColor="text1"/>
          <w:sz w:val="22"/>
          <w:szCs w:val="22"/>
          <w:lang w:val="en-US"/>
        </w:rPr>
        <w:t>Excel</w:t>
      </w:r>
      <w:r w:rsidRPr="001F4FCD">
        <w:rPr>
          <w:b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1648BAEC" w14:textId="77777777" w:rsidR="005A0A22" w:rsidRPr="001F4FCD" w:rsidRDefault="005A0A22" w:rsidP="005A0A22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Параметры печати.</w:t>
      </w:r>
    </w:p>
    <w:p w14:paraId="7F37A35B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1482E009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Сканирование, обработка  и распечатка документов.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7BD9640D" w14:textId="77777777" w:rsidR="005A0A22" w:rsidRPr="001F4FCD" w:rsidRDefault="005A0A22" w:rsidP="005A0A22">
      <w:pPr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Сканирование, обработка, сохранение  и распечатка документов.</w:t>
      </w:r>
    </w:p>
    <w:p w14:paraId="5DE03C0F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</w:p>
    <w:p w14:paraId="7E6CF6AB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Защита информации. Авторские права. (1ч)</w:t>
      </w:r>
    </w:p>
    <w:p w14:paraId="353FFB8D" w14:textId="77777777" w:rsidR="005A0A22" w:rsidRPr="001F4FCD" w:rsidRDefault="005A0A22" w:rsidP="005A0A22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</w:t>
      </w:r>
      <w:r>
        <w:rPr>
          <w:b/>
          <w:bCs/>
          <w:color w:val="000000" w:themeColor="text1"/>
          <w:sz w:val="22"/>
          <w:szCs w:val="22"/>
        </w:rPr>
        <w:t>ое занятие</w:t>
      </w:r>
      <w:r w:rsidRPr="001F4FCD">
        <w:rPr>
          <w:b/>
          <w:bCs/>
          <w:color w:val="000000" w:themeColor="text1"/>
          <w:sz w:val="22"/>
          <w:szCs w:val="22"/>
        </w:rPr>
        <w:t xml:space="preserve"> (1ч)</w:t>
      </w:r>
    </w:p>
    <w:p w14:paraId="72A22CC2" w14:textId="77777777" w:rsidR="005A0A22" w:rsidRPr="001F4FCD" w:rsidRDefault="005A0A22" w:rsidP="005A0A22">
      <w:pPr>
        <w:rPr>
          <w:b/>
          <w:color w:val="000000" w:themeColor="text1"/>
          <w:sz w:val="22"/>
          <w:szCs w:val="22"/>
        </w:rPr>
      </w:pPr>
    </w:p>
    <w:p w14:paraId="529BF4D4" w14:textId="77777777" w:rsidR="009F1F1D" w:rsidRPr="001F4FCD" w:rsidRDefault="009F1F1D" w:rsidP="005A0A22">
      <w:pPr>
        <w:ind w:firstLine="284"/>
        <w:jc w:val="both"/>
        <w:rPr>
          <w:b/>
          <w:color w:val="000000" w:themeColor="text1"/>
          <w:sz w:val="22"/>
          <w:szCs w:val="22"/>
        </w:rPr>
      </w:pPr>
    </w:p>
    <w:sectPr w:rsidR="009F1F1D" w:rsidRPr="001F4FCD" w:rsidSect="003329C1">
      <w:footerReference w:type="even" r:id="rId9"/>
      <w:footerReference w:type="default" r:id="rId10"/>
      <w:pgSz w:w="11906" w:h="16838"/>
      <w:pgMar w:top="456" w:right="850" w:bottom="626" w:left="851" w:header="708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EFBE3" w14:textId="77777777" w:rsidR="00734852" w:rsidRDefault="00734852">
      <w:r>
        <w:separator/>
      </w:r>
    </w:p>
  </w:endnote>
  <w:endnote w:type="continuationSeparator" w:id="0">
    <w:p w14:paraId="6521772F" w14:textId="77777777" w:rsidR="00734852" w:rsidRDefault="0073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2726B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77C6FB3" w14:textId="77777777" w:rsidR="00C756F6" w:rsidRDefault="00C756F6" w:rsidP="00FB498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21087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A0A22">
      <w:rPr>
        <w:rStyle w:val="a7"/>
        <w:noProof/>
      </w:rPr>
      <w:t>2</w:t>
    </w:r>
    <w:r>
      <w:rPr>
        <w:rStyle w:val="a7"/>
      </w:rPr>
      <w:fldChar w:fldCharType="end"/>
    </w:r>
  </w:p>
  <w:p w14:paraId="6A50ED92" w14:textId="77777777" w:rsidR="00C756F6" w:rsidRDefault="00C756F6" w:rsidP="00FB498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5473" w14:textId="77777777" w:rsidR="00734852" w:rsidRDefault="00734852">
      <w:r>
        <w:separator/>
      </w:r>
    </w:p>
  </w:footnote>
  <w:footnote w:type="continuationSeparator" w:id="0">
    <w:p w14:paraId="6321F3F0" w14:textId="77777777" w:rsidR="00734852" w:rsidRDefault="00734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Описание: http://900igr.net/up/datas/93297/005.jpg" style="width:11.8pt;height:11.8pt;visibility:visible;mso-wrap-style:square" o:bullet="t">
        <v:imagedata r:id="rId1" o:title="005"/>
      </v:shape>
    </w:pict>
  </w:numPicBullet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8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8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8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u w:val="none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13547A"/>
    <w:multiLevelType w:val="hybridMultilevel"/>
    <w:tmpl w:val="F384B0C8"/>
    <w:lvl w:ilvl="0" w:tplc="E084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94461"/>
    <w:multiLevelType w:val="multilevel"/>
    <w:tmpl w:val="F220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0A8073DF"/>
    <w:multiLevelType w:val="hybridMultilevel"/>
    <w:tmpl w:val="EEBA18CC"/>
    <w:lvl w:ilvl="0" w:tplc="7E4EE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00CD8"/>
    <w:multiLevelType w:val="hybridMultilevel"/>
    <w:tmpl w:val="0A640034"/>
    <w:lvl w:ilvl="0" w:tplc="95B2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77F"/>
    <w:multiLevelType w:val="multilevel"/>
    <w:tmpl w:val="4B30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F35CB"/>
    <w:multiLevelType w:val="hybridMultilevel"/>
    <w:tmpl w:val="D0A01084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0B7D17"/>
    <w:multiLevelType w:val="hybridMultilevel"/>
    <w:tmpl w:val="B9D47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739D9"/>
    <w:multiLevelType w:val="multilevel"/>
    <w:tmpl w:val="049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0555D0E"/>
    <w:multiLevelType w:val="hybridMultilevel"/>
    <w:tmpl w:val="6A42EB8C"/>
    <w:lvl w:ilvl="0" w:tplc="0F2C7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A6A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89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2D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41C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8CE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6A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088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D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0EE4C09"/>
    <w:multiLevelType w:val="hybridMultilevel"/>
    <w:tmpl w:val="0EF8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06F70"/>
    <w:multiLevelType w:val="hybridMultilevel"/>
    <w:tmpl w:val="10AACB7A"/>
    <w:lvl w:ilvl="0" w:tplc="FFB8FE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F510D"/>
    <w:multiLevelType w:val="hybridMultilevel"/>
    <w:tmpl w:val="D05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2D4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924EB"/>
    <w:multiLevelType w:val="hybridMultilevel"/>
    <w:tmpl w:val="51164DF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91279"/>
    <w:multiLevelType w:val="hybridMultilevel"/>
    <w:tmpl w:val="DCDA112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4D8C393D"/>
    <w:multiLevelType w:val="multilevel"/>
    <w:tmpl w:val="5608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9B2F72"/>
    <w:multiLevelType w:val="multilevel"/>
    <w:tmpl w:val="AF3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87E97"/>
    <w:multiLevelType w:val="multilevel"/>
    <w:tmpl w:val="52B0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C1DF4"/>
    <w:multiLevelType w:val="hybridMultilevel"/>
    <w:tmpl w:val="BC28FC44"/>
    <w:lvl w:ilvl="0" w:tplc="4DE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C7B1B"/>
    <w:multiLevelType w:val="hybridMultilevel"/>
    <w:tmpl w:val="EBE41228"/>
    <w:lvl w:ilvl="0" w:tplc="6C6A7F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F1BC8"/>
    <w:multiLevelType w:val="multilevel"/>
    <w:tmpl w:val="16D4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A643BB"/>
    <w:multiLevelType w:val="hybridMultilevel"/>
    <w:tmpl w:val="5610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1C4419"/>
    <w:multiLevelType w:val="hybridMultilevel"/>
    <w:tmpl w:val="2356F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C39DB"/>
    <w:multiLevelType w:val="hybridMultilevel"/>
    <w:tmpl w:val="CF84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23992"/>
    <w:multiLevelType w:val="hybridMultilevel"/>
    <w:tmpl w:val="5C98B010"/>
    <w:lvl w:ilvl="0" w:tplc="29E47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658B4E77"/>
    <w:multiLevelType w:val="hybridMultilevel"/>
    <w:tmpl w:val="642E9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772AEE"/>
    <w:multiLevelType w:val="hybridMultilevel"/>
    <w:tmpl w:val="9ECEB972"/>
    <w:lvl w:ilvl="0" w:tplc="FA4E0EA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090B91"/>
    <w:multiLevelType w:val="hybridMultilevel"/>
    <w:tmpl w:val="FCF6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817CA"/>
    <w:multiLevelType w:val="hybridMultilevel"/>
    <w:tmpl w:val="AE7EBB7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25"/>
  </w:num>
  <w:num w:numId="4">
    <w:abstractNumId w:val="14"/>
  </w:num>
  <w:num w:numId="5">
    <w:abstractNumId w:val="40"/>
  </w:num>
  <w:num w:numId="6">
    <w:abstractNumId w:val="39"/>
  </w:num>
  <w:num w:numId="7">
    <w:abstractNumId w:val="33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2"/>
  </w:num>
  <w:num w:numId="17">
    <w:abstractNumId w:val="32"/>
  </w:num>
  <w:num w:numId="18">
    <w:abstractNumId w:val="13"/>
  </w:num>
  <w:num w:numId="19">
    <w:abstractNumId w:val="27"/>
  </w:num>
  <w:num w:numId="20">
    <w:abstractNumId w:val="9"/>
  </w:num>
  <w:num w:numId="21">
    <w:abstractNumId w:val="17"/>
  </w:num>
  <w:num w:numId="22">
    <w:abstractNumId w:val="29"/>
  </w:num>
  <w:num w:numId="23">
    <w:abstractNumId w:val="28"/>
  </w:num>
  <w:num w:numId="24">
    <w:abstractNumId w:val="38"/>
  </w:num>
  <w:num w:numId="25">
    <w:abstractNumId w:val="11"/>
  </w:num>
  <w:num w:numId="26">
    <w:abstractNumId w:val="19"/>
  </w:num>
  <w:num w:numId="27">
    <w:abstractNumId w:val="10"/>
  </w:num>
  <w:num w:numId="28">
    <w:abstractNumId w:val="26"/>
  </w:num>
  <w:num w:numId="29">
    <w:abstractNumId w:val="15"/>
  </w:num>
  <w:num w:numId="30">
    <w:abstractNumId w:val="24"/>
  </w:num>
  <w:num w:numId="31">
    <w:abstractNumId w:val="23"/>
  </w:num>
  <w:num w:numId="32">
    <w:abstractNumId w:val="34"/>
  </w:num>
  <w:num w:numId="33">
    <w:abstractNumId w:val="35"/>
  </w:num>
  <w:num w:numId="34">
    <w:abstractNumId w:val="21"/>
  </w:num>
  <w:num w:numId="35">
    <w:abstractNumId w:val="8"/>
  </w:num>
  <w:num w:numId="36">
    <w:abstractNumId w:val="31"/>
  </w:num>
  <w:num w:numId="37">
    <w:abstractNumId w:val="36"/>
  </w:num>
  <w:num w:numId="38">
    <w:abstractNumId w:val="16"/>
  </w:num>
  <w:num w:numId="39">
    <w:abstractNumId w:val="22"/>
  </w:num>
  <w:num w:numId="40">
    <w:abstractNumId w:val="30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765"/>
    <w:rsid w:val="00002C7F"/>
    <w:rsid w:val="0000696F"/>
    <w:rsid w:val="0001287E"/>
    <w:rsid w:val="000165B3"/>
    <w:rsid w:val="00022BCD"/>
    <w:rsid w:val="00023DDC"/>
    <w:rsid w:val="00030A2D"/>
    <w:rsid w:val="0004066F"/>
    <w:rsid w:val="00045077"/>
    <w:rsid w:val="00051BD1"/>
    <w:rsid w:val="00067D0B"/>
    <w:rsid w:val="00075217"/>
    <w:rsid w:val="00077C93"/>
    <w:rsid w:val="0008159C"/>
    <w:rsid w:val="000824DC"/>
    <w:rsid w:val="000A114A"/>
    <w:rsid w:val="000B01F9"/>
    <w:rsid w:val="000D3587"/>
    <w:rsid w:val="000F164E"/>
    <w:rsid w:val="000F6C94"/>
    <w:rsid w:val="00126B3E"/>
    <w:rsid w:val="00126CF7"/>
    <w:rsid w:val="001348DD"/>
    <w:rsid w:val="0013544E"/>
    <w:rsid w:val="00140537"/>
    <w:rsid w:val="00141780"/>
    <w:rsid w:val="001438A5"/>
    <w:rsid w:val="001510DE"/>
    <w:rsid w:val="00152C7F"/>
    <w:rsid w:val="00155649"/>
    <w:rsid w:val="00164952"/>
    <w:rsid w:val="00174F50"/>
    <w:rsid w:val="001828C4"/>
    <w:rsid w:val="0018395E"/>
    <w:rsid w:val="001847A0"/>
    <w:rsid w:val="00197E16"/>
    <w:rsid w:val="001A3919"/>
    <w:rsid w:val="001B01A1"/>
    <w:rsid w:val="001B5040"/>
    <w:rsid w:val="001C242E"/>
    <w:rsid w:val="001D0C86"/>
    <w:rsid w:val="001D6C8E"/>
    <w:rsid w:val="001D7572"/>
    <w:rsid w:val="001E1757"/>
    <w:rsid w:val="001E68D2"/>
    <w:rsid w:val="001F0508"/>
    <w:rsid w:val="001F364B"/>
    <w:rsid w:val="001F4FCD"/>
    <w:rsid w:val="001F7D3C"/>
    <w:rsid w:val="00201C58"/>
    <w:rsid w:val="00201CB2"/>
    <w:rsid w:val="00210E6F"/>
    <w:rsid w:val="00212269"/>
    <w:rsid w:val="00215222"/>
    <w:rsid w:val="002226FD"/>
    <w:rsid w:val="002240A3"/>
    <w:rsid w:val="002267E5"/>
    <w:rsid w:val="00226EB2"/>
    <w:rsid w:val="00230DE8"/>
    <w:rsid w:val="002438BF"/>
    <w:rsid w:val="00246297"/>
    <w:rsid w:val="00252F42"/>
    <w:rsid w:val="0025316D"/>
    <w:rsid w:val="002635A2"/>
    <w:rsid w:val="00276DA5"/>
    <w:rsid w:val="00277C7F"/>
    <w:rsid w:val="00284C19"/>
    <w:rsid w:val="00292C7A"/>
    <w:rsid w:val="002A0DC7"/>
    <w:rsid w:val="002B1B8A"/>
    <w:rsid w:val="002B591F"/>
    <w:rsid w:val="002B5921"/>
    <w:rsid w:val="002C2BAE"/>
    <w:rsid w:val="002C41A3"/>
    <w:rsid w:val="002D356D"/>
    <w:rsid w:val="002D3AAF"/>
    <w:rsid w:val="002F6C86"/>
    <w:rsid w:val="00302550"/>
    <w:rsid w:val="00306C45"/>
    <w:rsid w:val="00307224"/>
    <w:rsid w:val="00307DB1"/>
    <w:rsid w:val="003140AE"/>
    <w:rsid w:val="00324721"/>
    <w:rsid w:val="0032708B"/>
    <w:rsid w:val="003312CE"/>
    <w:rsid w:val="003329C1"/>
    <w:rsid w:val="00341B5A"/>
    <w:rsid w:val="00346231"/>
    <w:rsid w:val="003476CD"/>
    <w:rsid w:val="00347E2B"/>
    <w:rsid w:val="003566CE"/>
    <w:rsid w:val="00360A94"/>
    <w:rsid w:val="00360B00"/>
    <w:rsid w:val="00361A75"/>
    <w:rsid w:val="00364C88"/>
    <w:rsid w:val="003650D9"/>
    <w:rsid w:val="0036747C"/>
    <w:rsid w:val="00371506"/>
    <w:rsid w:val="00371BE2"/>
    <w:rsid w:val="00372354"/>
    <w:rsid w:val="00376338"/>
    <w:rsid w:val="00382920"/>
    <w:rsid w:val="00386AF9"/>
    <w:rsid w:val="00391A8B"/>
    <w:rsid w:val="003A3B96"/>
    <w:rsid w:val="003B2866"/>
    <w:rsid w:val="003C36C4"/>
    <w:rsid w:val="003E014E"/>
    <w:rsid w:val="003E0547"/>
    <w:rsid w:val="003F032A"/>
    <w:rsid w:val="00403050"/>
    <w:rsid w:val="00403E77"/>
    <w:rsid w:val="00410FD2"/>
    <w:rsid w:val="00420504"/>
    <w:rsid w:val="00424719"/>
    <w:rsid w:val="00432195"/>
    <w:rsid w:val="004344C6"/>
    <w:rsid w:val="00451865"/>
    <w:rsid w:val="004613DD"/>
    <w:rsid w:val="00481563"/>
    <w:rsid w:val="00486197"/>
    <w:rsid w:val="00490117"/>
    <w:rsid w:val="004A00AE"/>
    <w:rsid w:val="004A7A0A"/>
    <w:rsid w:val="004B2EA4"/>
    <w:rsid w:val="004D19E6"/>
    <w:rsid w:val="004E2B0E"/>
    <w:rsid w:val="004E38AF"/>
    <w:rsid w:val="004E656E"/>
    <w:rsid w:val="004F3E65"/>
    <w:rsid w:val="004F7A2E"/>
    <w:rsid w:val="00524C8D"/>
    <w:rsid w:val="00524CF3"/>
    <w:rsid w:val="005250F5"/>
    <w:rsid w:val="005410D1"/>
    <w:rsid w:val="0054742C"/>
    <w:rsid w:val="00550B68"/>
    <w:rsid w:val="00560378"/>
    <w:rsid w:val="00571D08"/>
    <w:rsid w:val="00581FEC"/>
    <w:rsid w:val="00582DB2"/>
    <w:rsid w:val="00585B58"/>
    <w:rsid w:val="00585CBA"/>
    <w:rsid w:val="005869F2"/>
    <w:rsid w:val="00590285"/>
    <w:rsid w:val="005962FC"/>
    <w:rsid w:val="005A0A22"/>
    <w:rsid w:val="005A2F7E"/>
    <w:rsid w:val="005B296A"/>
    <w:rsid w:val="005C60FA"/>
    <w:rsid w:val="005C71C6"/>
    <w:rsid w:val="005D5BDB"/>
    <w:rsid w:val="005D65B1"/>
    <w:rsid w:val="005E0183"/>
    <w:rsid w:val="005E1D4B"/>
    <w:rsid w:val="005E71B5"/>
    <w:rsid w:val="005F4D51"/>
    <w:rsid w:val="005F56FC"/>
    <w:rsid w:val="005F70BD"/>
    <w:rsid w:val="006110A3"/>
    <w:rsid w:val="00616780"/>
    <w:rsid w:val="006167D4"/>
    <w:rsid w:val="0062443F"/>
    <w:rsid w:val="00625446"/>
    <w:rsid w:val="00637AD8"/>
    <w:rsid w:val="00637BC7"/>
    <w:rsid w:val="00654330"/>
    <w:rsid w:val="00660D1B"/>
    <w:rsid w:val="00673015"/>
    <w:rsid w:val="00673C20"/>
    <w:rsid w:val="006775DF"/>
    <w:rsid w:val="00683916"/>
    <w:rsid w:val="006850FE"/>
    <w:rsid w:val="00685966"/>
    <w:rsid w:val="00686280"/>
    <w:rsid w:val="00687678"/>
    <w:rsid w:val="006A61B0"/>
    <w:rsid w:val="006B0F1F"/>
    <w:rsid w:val="006B1B5E"/>
    <w:rsid w:val="006B55C9"/>
    <w:rsid w:val="006C2465"/>
    <w:rsid w:val="006C66B8"/>
    <w:rsid w:val="006D7A25"/>
    <w:rsid w:val="006F20BE"/>
    <w:rsid w:val="006F359E"/>
    <w:rsid w:val="00705700"/>
    <w:rsid w:val="00707B58"/>
    <w:rsid w:val="00722B31"/>
    <w:rsid w:val="00722E67"/>
    <w:rsid w:val="00727433"/>
    <w:rsid w:val="0073373C"/>
    <w:rsid w:val="00734852"/>
    <w:rsid w:val="007370BE"/>
    <w:rsid w:val="0075444B"/>
    <w:rsid w:val="00771E02"/>
    <w:rsid w:val="007758EF"/>
    <w:rsid w:val="007A0252"/>
    <w:rsid w:val="007A1C00"/>
    <w:rsid w:val="007A4FB5"/>
    <w:rsid w:val="007B685E"/>
    <w:rsid w:val="007C73DC"/>
    <w:rsid w:val="007D4920"/>
    <w:rsid w:val="007E1499"/>
    <w:rsid w:val="007E5BEB"/>
    <w:rsid w:val="007F56BA"/>
    <w:rsid w:val="00837383"/>
    <w:rsid w:val="008508FC"/>
    <w:rsid w:val="008572BE"/>
    <w:rsid w:val="00865511"/>
    <w:rsid w:val="00866A24"/>
    <w:rsid w:val="00870010"/>
    <w:rsid w:val="00884116"/>
    <w:rsid w:val="00884CDA"/>
    <w:rsid w:val="0088650C"/>
    <w:rsid w:val="008911B8"/>
    <w:rsid w:val="008968D4"/>
    <w:rsid w:val="00896BE9"/>
    <w:rsid w:val="008A0FF3"/>
    <w:rsid w:val="008A619D"/>
    <w:rsid w:val="008B0D62"/>
    <w:rsid w:val="008C083E"/>
    <w:rsid w:val="008D01A5"/>
    <w:rsid w:val="008E38C3"/>
    <w:rsid w:val="008E487A"/>
    <w:rsid w:val="00905DA1"/>
    <w:rsid w:val="00910919"/>
    <w:rsid w:val="00910F88"/>
    <w:rsid w:val="00922761"/>
    <w:rsid w:val="00924927"/>
    <w:rsid w:val="00932D97"/>
    <w:rsid w:val="00935F97"/>
    <w:rsid w:val="0095789F"/>
    <w:rsid w:val="00965241"/>
    <w:rsid w:val="009678A9"/>
    <w:rsid w:val="00970046"/>
    <w:rsid w:val="00975E99"/>
    <w:rsid w:val="009848B4"/>
    <w:rsid w:val="0098502D"/>
    <w:rsid w:val="009B6543"/>
    <w:rsid w:val="009D4BDD"/>
    <w:rsid w:val="009E4D60"/>
    <w:rsid w:val="009F1B51"/>
    <w:rsid w:val="009F1F1D"/>
    <w:rsid w:val="009F2A76"/>
    <w:rsid w:val="009F7114"/>
    <w:rsid w:val="00A07A37"/>
    <w:rsid w:val="00A12731"/>
    <w:rsid w:val="00A17328"/>
    <w:rsid w:val="00A31516"/>
    <w:rsid w:val="00A331E6"/>
    <w:rsid w:val="00A5150B"/>
    <w:rsid w:val="00A65803"/>
    <w:rsid w:val="00A9017A"/>
    <w:rsid w:val="00AA26DA"/>
    <w:rsid w:val="00AA5420"/>
    <w:rsid w:val="00AB7986"/>
    <w:rsid w:val="00AC7DB4"/>
    <w:rsid w:val="00AD62AD"/>
    <w:rsid w:val="00AE103A"/>
    <w:rsid w:val="00AE1946"/>
    <w:rsid w:val="00AE6DF0"/>
    <w:rsid w:val="00AF23C4"/>
    <w:rsid w:val="00B00DE2"/>
    <w:rsid w:val="00B029D4"/>
    <w:rsid w:val="00B21168"/>
    <w:rsid w:val="00B23839"/>
    <w:rsid w:val="00B24095"/>
    <w:rsid w:val="00B3560D"/>
    <w:rsid w:val="00B532E6"/>
    <w:rsid w:val="00B55E2C"/>
    <w:rsid w:val="00B5727D"/>
    <w:rsid w:val="00B84E31"/>
    <w:rsid w:val="00B85EAE"/>
    <w:rsid w:val="00B9261C"/>
    <w:rsid w:val="00B95FD5"/>
    <w:rsid w:val="00B97904"/>
    <w:rsid w:val="00B97C72"/>
    <w:rsid w:val="00BA03BD"/>
    <w:rsid w:val="00BB2CED"/>
    <w:rsid w:val="00BB307A"/>
    <w:rsid w:val="00BB3490"/>
    <w:rsid w:val="00BB4673"/>
    <w:rsid w:val="00BC02B0"/>
    <w:rsid w:val="00BC262D"/>
    <w:rsid w:val="00BC56E0"/>
    <w:rsid w:val="00BC6A0E"/>
    <w:rsid w:val="00BD137B"/>
    <w:rsid w:val="00BD1B22"/>
    <w:rsid w:val="00BD6108"/>
    <w:rsid w:val="00BE0F69"/>
    <w:rsid w:val="00BF57D7"/>
    <w:rsid w:val="00BF6EC6"/>
    <w:rsid w:val="00C03A16"/>
    <w:rsid w:val="00C05166"/>
    <w:rsid w:val="00C0691C"/>
    <w:rsid w:val="00C0760E"/>
    <w:rsid w:val="00C1278B"/>
    <w:rsid w:val="00C14505"/>
    <w:rsid w:val="00C150B4"/>
    <w:rsid w:val="00C21084"/>
    <w:rsid w:val="00C24607"/>
    <w:rsid w:val="00C25162"/>
    <w:rsid w:val="00C37EB3"/>
    <w:rsid w:val="00C423B4"/>
    <w:rsid w:val="00C50BA3"/>
    <w:rsid w:val="00C53778"/>
    <w:rsid w:val="00C7007D"/>
    <w:rsid w:val="00C73DA6"/>
    <w:rsid w:val="00C74E5B"/>
    <w:rsid w:val="00C75361"/>
    <w:rsid w:val="00C756F6"/>
    <w:rsid w:val="00C828CB"/>
    <w:rsid w:val="00C85D6D"/>
    <w:rsid w:val="00C92A07"/>
    <w:rsid w:val="00C97D51"/>
    <w:rsid w:val="00CB1359"/>
    <w:rsid w:val="00CB248C"/>
    <w:rsid w:val="00CC1AFC"/>
    <w:rsid w:val="00CC3789"/>
    <w:rsid w:val="00CD36DF"/>
    <w:rsid w:val="00CE50DF"/>
    <w:rsid w:val="00CE6C01"/>
    <w:rsid w:val="00CE6D3E"/>
    <w:rsid w:val="00CF2960"/>
    <w:rsid w:val="00D0499F"/>
    <w:rsid w:val="00D04C21"/>
    <w:rsid w:val="00D06F99"/>
    <w:rsid w:val="00D112F5"/>
    <w:rsid w:val="00D1176C"/>
    <w:rsid w:val="00D11D62"/>
    <w:rsid w:val="00D14330"/>
    <w:rsid w:val="00D249E8"/>
    <w:rsid w:val="00D2636F"/>
    <w:rsid w:val="00D32B2A"/>
    <w:rsid w:val="00D376D6"/>
    <w:rsid w:val="00D458F6"/>
    <w:rsid w:val="00D7528D"/>
    <w:rsid w:val="00D85C3C"/>
    <w:rsid w:val="00D9262C"/>
    <w:rsid w:val="00D94322"/>
    <w:rsid w:val="00D9607D"/>
    <w:rsid w:val="00D96ECF"/>
    <w:rsid w:val="00D96EE6"/>
    <w:rsid w:val="00DC00D7"/>
    <w:rsid w:val="00DC1F3B"/>
    <w:rsid w:val="00DC5860"/>
    <w:rsid w:val="00DD32D1"/>
    <w:rsid w:val="00DE2550"/>
    <w:rsid w:val="00DE7CAF"/>
    <w:rsid w:val="00DF2F68"/>
    <w:rsid w:val="00DF6679"/>
    <w:rsid w:val="00DF7116"/>
    <w:rsid w:val="00E029E8"/>
    <w:rsid w:val="00E05FDA"/>
    <w:rsid w:val="00E060A9"/>
    <w:rsid w:val="00E1391D"/>
    <w:rsid w:val="00E15915"/>
    <w:rsid w:val="00E20708"/>
    <w:rsid w:val="00E24378"/>
    <w:rsid w:val="00E366B2"/>
    <w:rsid w:val="00E55EB2"/>
    <w:rsid w:val="00E67F74"/>
    <w:rsid w:val="00E70A9F"/>
    <w:rsid w:val="00E71E2C"/>
    <w:rsid w:val="00E752C3"/>
    <w:rsid w:val="00E80276"/>
    <w:rsid w:val="00E86C41"/>
    <w:rsid w:val="00EA1E45"/>
    <w:rsid w:val="00EA2F19"/>
    <w:rsid w:val="00EB0765"/>
    <w:rsid w:val="00EC5F80"/>
    <w:rsid w:val="00EE4E75"/>
    <w:rsid w:val="00EF4E8B"/>
    <w:rsid w:val="00EF670A"/>
    <w:rsid w:val="00EF7017"/>
    <w:rsid w:val="00F1115F"/>
    <w:rsid w:val="00F12E07"/>
    <w:rsid w:val="00F15F5E"/>
    <w:rsid w:val="00F205FF"/>
    <w:rsid w:val="00F2380E"/>
    <w:rsid w:val="00F2438E"/>
    <w:rsid w:val="00F31812"/>
    <w:rsid w:val="00F3278D"/>
    <w:rsid w:val="00F35C5E"/>
    <w:rsid w:val="00F41F6D"/>
    <w:rsid w:val="00F442A2"/>
    <w:rsid w:val="00F4498F"/>
    <w:rsid w:val="00F5272C"/>
    <w:rsid w:val="00F63E23"/>
    <w:rsid w:val="00F66814"/>
    <w:rsid w:val="00F66B5A"/>
    <w:rsid w:val="00F7008D"/>
    <w:rsid w:val="00F73278"/>
    <w:rsid w:val="00F74F9C"/>
    <w:rsid w:val="00F7706A"/>
    <w:rsid w:val="00F901A1"/>
    <w:rsid w:val="00F91121"/>
    <w:rsid w:val="00F91894"/>
    <w:rsid w:val="00F9536C"/>
    <w:rsid w:val="00FA23C4"/>
    <w:rsid w:val="00FB2004"/>
    <w:rsid w:val="00FB2F23"/>
    <w:rsid w:val="00FB4988"/>
    <w:rsid w:val="00FB57E7"/>
    <w:rsid w:val="00FC2790"/>
    <w:rsid w:val="00FD736B"/>
    <w:rsid w:val="00FE0818"/>
    <w:rsid w:val="00FE2B18"/>
    <w:rsid w:val="00FE2F09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97B003"/>
  <w15:docId w15:val="{7196C5C6-DE83-4ABE-8BF5-D8A7B789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57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040"/>
    </w:pPr>
  </w:style>
  <w:style w:type="paragraph" w:styleId="a4">
    <w:name w:val="Title"/>
    <w:basedOn w:val="a"/>
    <w:qFormat/>
    <w:pPr>
      <w:jc w:val="center"/>
    </w:pPr>
    <w:rPr>
      <w:b/>
      <w:bCs/>
    </w:rPr>
  </w:style>
  <w:style w:type="paragraph" w:customStyle="1" w:styleId="Style11">
    <w:name w:val="Style11"/>
    <w:basedOn w:val="a"/>
    <w:rsid w:val="00975E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1">
    <w:name w:val="Font Style21"/>
    <w:rsid w:val="00975E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307D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BD6108"/>
    <w:pPr>
      <w:widowControl w:val="0"/>
      <w:autoSpaceDE w:val="0"/>
      <w:autoSpaceDN w:val="0"/>
      <w:adjustRightInd w:val="0"/>
      <w:spacing w:line="749" w:lineRule="exact"/>
      <w:ind w:hanging="730"/>
    </w:pPr>
  </w:style>
  <w:style w:type="paragraph" w:customStyle="1" w:styleId="Style12">
    <w:name w:val="Style12"/>
    <w:basedOn w:val="a"/>
    <w:rsid w:val="00BD6108"/>
    <w:pPr>
      <w:widowControl w:val="0"/>
      <w:autoSpaceDE w:val="0"/>
      <w:autoSpaceDN w:val="0"/>
      <w:adjustRightInd w:val="0"/>
      <w:spacing w:line="271" w:lineRule="exact"/>
      <w:ind w:hanging="355"/>
      <w:jc w:val="both"/>
    </w:pPr>
  </w:style>
  <w:style w:type="paragraph" w:customStyle="1" w:styleId="Style1">
    <w:name w:val="Style1"/>
    <w:basedOn w:val="a"/>
    <w:rsid w:val="00E029E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E029E8"/>
    <w:rPr>
      <w:rFonts w:ascii="Times New Roman" w:hAnsi="Times New Roman" w:cs="Times New Roman"/>
      <w:i/>
      <w:iCs/>
      <w:sz w:val="22"/>
      <w:szCs w:val="22"/>
    </w:rPr>
  </w:style>
  <w:style w:type="table" w:styleId="a5">
    <w:name w:val="Table Grid"/>
    <w:basedOn w:val="a1"/>
    <w:rsid w:val="00B97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FB498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4988"/>
  </w:style>
  <w:style w:type="paragraph" w:customStyle="1" w:styleId="Standard">
    <w:name w:val="Standard"/>
    <w:rsid w:val="001510DE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510DE"/>
    <w:pPr>
      <w:suppressLineNumbers/>
    </w:pPr>
  </w:style>
  <w:style w:type="character" w:customStyle="1" w:styleId="StrongEmphasis">
    <w:name w:val="Strong Emphasis"/>
    <w:rsid w:val="001510DE"/>
    <w:rPr>
      <w:b/>
      <w:bCs/>
    </w:rPr>
  </w:style>
  <w:style w:type="paragraph" w:customStyle="1" w:styleId="Style3">
    <w:name w:val="Style3"/>
    <w:basedOn w:val="a"/>
    <w:rsid w:val="001510DE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1510DE"/>
    <w:rPr>
      <w:rFonts w:ascii="Times New Roman" w:hAnsi="Times New Roman" w:cs="Times New Roman"/>
      <w:b/>
      <w:bCs/>
      <w:sz w:val="46"/>
      <w:szCs w:val="46"/>
    </w:rPr>
  </w:style>
  <w:style w:type="paragraph" w:styleId="a8">
    <w:name w:val="Normal (Web)"/>
    <w:basedOn w:val="a"/>
    <w:uiPriority w:val="99"/>
    <w:rsid w:val="001510DE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DE25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E255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DE2550"/>
    <w:pPr>
      <w:spacing w:after="120"/>
    </w:pPr>
  </w:style>
  <w:style w:type="character" w:customStyle="1" w:styleId="11">
    <w:name w:val="Основной шрифт абзаца1"/>
    <w:rsid w:val="008B0D62"/>
  </w:style>
  <w:style w:type="paragraph" w:styleId="ab">
    <w:name w:val="List Paragraph"/>
    <w:basedOn w:val="a"/>
    <w:uiPriority w:val="34"/>
    <w:qFormat/>
    <w:rsid w:val="008B0D62"/>
    <w:pPr>
      <w:ind w:left="720"/>
      <w:contextualSpacing/>
    </w:pPr>
  </w:style>
  <w:style w:type="paragraph" w:styleId="ac">
    <w:name w:val="header"/>
    <w:basedOn w:val="a"/>
    <w:link w:val="ad"/>
    <w:rsid w:val="009678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678A9"/>
    <w:rPr>
      <w:sz w:val="24"/>
      <w:szCs w:val="24"/>
    </w:rPr>
  </w:style>
  <w:style w:type="paragraph" w:customStyle="1" w:styleId="Default">
    <w:name w:val="Default"/>
    <w:rsid w:val="00364C8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61B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D5803-092A-4DFF-BA50-6BA8C890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казик</Company>
  <LinksUpToDate>false</LinksUpToDate>
  <CharactersWithSpaces>18673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заур</dc:creator>
  <cp:lastModifiedBy>User</cp:lastModifiedBy>
  <cp:revision>7</cp:revision>
  <cp:lastPrinted>2021-06-08T10:20:00Z</cp:lastPrinted>
  <dcterms:created xsi:type="dcterms:W3CDTF">2020-10-15T10:49:00Z</dcterms:created>
  <dcterms:modified xsi:type="dcterms:W3CDTF">2022-10-18T09:34:00Z</dcterms:modified>
</cp:coreProperties>
</file>